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44151" w14:textId="77777777" w:rsidR="009B1CD0" w:rsidRPr="00A91BD5" w:rsidRDefault="009B1CD0" w:rsidP="00844DAA">
      <w:pPr>
        <w:tabs>
          <w:tab w:val="left" w:pos="851"/>
        </w:tabs>
        <w:rPr>
          <w:rFonts w:ascii="Calibri" w:hAnsi="Calibri" w:cs="Calibri"/>
        </w:rPr>
        <w:sectPr w:rsidR="009B1CD0" w:rsidRPr="00A91BD5" w:rsidSect="00CA4873">
          <w:footerReference w:type="default" r:id="rId8"/>
          <w:headerReference w:type="first" r:id="rId9"/>
          <w:footerReference w:type="first" r:id="rId10"/>
          <w:pgSz w:w="11906" w:h="16838"/>
          <w:pgMar w:top="454" w:right="851" w:bottom="736" w:left="851" w:header="720" w:footer="680" w:gutter="0"/>
          <w:cols w:space="720"/>
          <w:titlePg/>
          <w:docGrid w:linePitch="360"/>
        </w:sectPr>
      </w:pPr>
    </w:p>
    <w:tbl>
      <w:tblPr>
        <w:tblW w:w="10064" w:type="dxa"/>
        <w:tblInd w:w="213" w:type="dxa"/>
        <w:shd w:val="clear" w:color="auto" w:fill="A6A6A6"/>
        <w:tblLayout w:type="fixed"/>
        <w:tblCellMar>
          <w:left w:w="71" w:type="dxa"/>
          <w:right w:w="71" w:type="dxa"/>
        </w:tblCellMar>
        <w:tblLook w:val="0000" w:firstRow="0" w:lastRow="0" w:firstColumn="0" w:lastColumn="0" w:noHBand="0" w:noVBand="0"/>
      </w:tblPr>
      <w:tblGrid>
        <w:gridCol w:w="10064"/>
      </w:tblGrid>
      <w:tr w:rsidR="00DF257F" w:rsidRPr="00CB0CE3" w14:paraId="674C3744" w14:textId="77777777" w:rsidTr="001C4727">
        <w:trPr>
          <w:trHeight w:val="1289"/>
        </w:trPr>
        <w:tc>
          <w:tcPr>
            <w:tcW w:w="10064" w:type="dxa"/>
            <w:tcBorders>
              <w:top w:val="single" w:sz="4" w:space="0" w:color="auto"/>
              <w:bottom w:val="single" w:sz="4" w:space="0" w:color="auto"/>
            </w:tcBorders>
            <w:shd w:val="clear" w:color="auto" w:fill="F2F2F2"/>
          </w:tcPr>
          <w:p w14:paraId="0F5ABEAF" w14:textId="77777777" w:rsidR="00DF257F" w:rsidRPr="00CB0CE3" w:rsidRDefault="00DF257F" w:rsidP="00CA4873">
            <w:pPr>
              <w:jc w:val="center"/>
              <w:rPr>
                <w:rFonts w:ascii="Calibri" w:hAnsi="Calibri" w:cs="Calibri"/>
                <w:b/>
                <w:caps/>
                <w:sz w:val="36"/>
                <w:szCs w:val="22"/>
              </w:rPr>
            </w:pPr>
            <w:r w:rsidRPr="00CB0CE3">
              <w:rPr>
                <w:rFonts w:ascii="Calibri" w:hAnsi="Calibri" w:cs="Calibri"/>
                <w:b/>
                <w:caps/>
                <w:sz w:val="36"/>
                <w:szCs w:val="22"/>
              </w:rPr>
              <w:t>- ACTE D’ENGAGEMENT-</w:t>
            </w:r>
          </w:p>
          <w:p w14:paraId="275203E9" w14:textId="77777777" w:rsidR="001C4727" w:rsidRPr="00CB0CE3" w:rsidRDefault="001C4727" w:rsidP="001C4727">
            <w:pPr>
              <w:rPr>
                <w:rFonts w:ascii="Calibri" w:hAnsi="Calibri" w:cs="Calibri"/>
                <w:b/>
                <w:caps/>
                <w:sz w:val="36"/>
                <w:szCs w:val="22"/>
              </w:rPr>
            </w:pPr>
          </w:p>
          <w:p w14:paraId="26834156" w14:textId="1870B404" w:rsidR="001C4727" w:rsidRPr="00792E36" w:rsidRDefault="001C4727" w:rsidP="005D0AD3">
            <w:pPr>
              <w:jc w:val="center"/>
              <w:rPr>
                <w:rFonts w:ascii="Calibri" w:hAnsi="Calibri" w:cs="Calibri"/>
                <w:b/>
                <w:bCs/>
              </w:rPr>
            </w:pPr>
            <w:r w:rsidRPr="00792E36">
              <w:rPr>
                <w:rFonts w:ascii="Calibri" w:hAnsi="Calibri" w:cs="Calibri"/>
                <w:b/>
                <w:bCs/>
                <w:caps/>
                <w:sz w:val="28"/>
              </w:rPr>
              <w:t xml:space="preserve">Coanimation du </w:t>
            </w:r>
            <w:r w:rsidR="005D0AD3" w:rsidRPr="00792E36">
              <w:rPr>
                <w:rFonts w:ascii="Calibri" w:hAnsi="Calibri" w:cs="Calibri"/>
                <w:b/>
                <w:bCs/>
                <w:caps/>
                <w:sz w:val="28"/>
              </w:rPr>
              <w:t xml:space="preserve">site internet Parents31.fr et animation du réseau social </w:t>
            </w:r>
            <w:r w:rsidR="005D0AD3" w:rsidRPr="00DC51A4">
              <w:rPr>
                <w:rFonts w:ascii="Calibri" w:hAnsi="Calibri" w:cs="Calibri"/>
                <w:b/>
                <w:bCs/>
                <w:i/>
                <w:iCs/>
                <w:caps/>
                <w:sz w:val="28"/>
              </w:rPr>
              <w:t>Instagram</w:t>
            </w:r>
            <w:r w:rsidR="005D0AD3" w:rsidRPr="00792E36">
              <w:rPr>
                <w:rFonts w:ascii="Calibri" w:hAnsi="Calibri" w:cs="Calibri"/>
                <w:b/>
                <w:bCs/>
                <w:caps/>
                <w:sz w:val="28"/>
              </w:rPr>
              <w:t xml:space="preserve"> du site pour le compte de la Caisse d’Allocations Familiales de la Haute-Garonne</w:t>
            </w:r>
          </w:p>
          <w:p w14:paraId="146E51FE" w14:textId="77777777" w:rsidR="00506963" w:rsidRPr="00CB0CE3" w:rsidRDefault="001C4727" w:rsidP="000527EB">
            <w:pPr>
              <w:pStyle w:val="Titre8"/>
              <w:rPr>
                <w:rFonts w:ascii="Calibri" w:hAnsi="Calibri" w:cs="Calibri"/>
                <w:caps/>
                <w:sz w:val="32"/>
                <w:szCs w:val="22"/>
              </w:rPr>
            </w:pPr>
            <w:r w:rsidRPr="00CB0CE3">
              <w:rPr>
                <w:rFonts w:ascii="Calibri" w:hAnsi="Calibri" w:cs="Calibri"/>
                <w:bCs w:val="0"/>
                <w:caps/>
                <w:color w:val="0070C0"/>
                <w:szCs w:val="18"/>
              </w:rPr>
              <w:t xml:space="preserve">Lot 1 : </w:t>
            </w:r>
            <w:r w:rsidR="006649CD" w:rsidRPr="00CB0CE3">
              <w:rPr>
                <w:rFonts w:ascii="Calibri" w:hAnsi="Calibri" w:cs="Calibri"/>
                <w:bCs w:val="0"/>
                <w:caps/>
                <w:color w:val="0070C0"/>
                <w:szCs w:val="18"/>
              </w:rPr>
              <w:t xml:space="preserve">coanimation du site internet </w:t>
            </w:r>
            <w:r w:rsidR="006649CD" w:rsidRPr="00CB0CE3">
              <w:rPr>
                <w:rFonts w:ascii="Calibri" w:hAnsi="Calibri" w:cs="Calibri"/>
                <w:bCs w:val="0"/>
                <w:i/>
                <w:iCs/>
                <w:caps/>
                <w:color w:val="0070C0"/>
                <w:szCs w:val="18"/>
              </w:rPr>
              <w:t>parents31.fr</w:t>
            </w:r>
          </w:p>
        </w:tc>
      </w:tr>
    </w:tbl>
    <w:p w14:paraId="71F11C2B" w14:textId="77777777" w:rsidR="00CA4873" w:rsidRPr="00984ADD" w:rsidRDefault="00CA4873" w:rsidP="006C4338">
      <w:pPr>
        <w:tabs>
          <w:tab w:val="left" w:pos="851"/>
        </w:tabs>
        <w:rPr>
          <w:rFonts w:ascii="Corbel" w:hAnsi="Corbel" w:cs="Calibri"/>
        </w:rPr>
      </w:pPr>
    </w:p>
    <w:p w14:paraId="49D2901C" w14:textId="77777777" w:rsidR="00CA4873" w:rsidRPr="0089173A" w:rsidRDefault="00CA4873" w:rsidP="00B50063">
      <w:pPr>
        <w:shd w:val="clear" w:color="auto" w:fill="F2F2F2"/>
        <w:tabs>
          <w:tab w:val="left" w:pos="-142"/>
          <w:tab w:val="left" w:pos="851"/>
          <w:tab w:val="left" w:pos="4111"/>
        </w:tabs>
        <w:jc w:val="both"/>
        <w:rPr>
          <w:rFonts w:ascii="Calibri" w:hAnsi="Calibri" w:cs="Calibri"/>
          <w:b/>
          <w:bCs/>
          <w:sz w:val="28"/>
        </w:rPr>
      </w:pPr>
      <w:r w:rsidRPr="0089173A">
        <w:rPr>
          <w:rFonts w:ascii="Calibri" w:hAnsi="Calibri" w:cs="Calibri"/>
          <w:b/>
          <w:bCs/>
          <w:sz w:val="28"/>
        </w:rPr>
        <w:t>POUVOIR ADJUDICATEUR </w:t>
      </w:r>
    </w:p>
    <w:p w14:paraId="2DEF70FE" w14:textId="77777777" w:rsidR="00CA4873" w:rsidRPr="00984ADD" w:rsidRDefault="00CA4873" w:rsidP="006C4338">
      <w:pPr>
        <w:tabs>
          <w:tab w:val="left" w:pos="851"/>
        </w:tabs>
        <w:rPr>
          <w:rFonts w:ascii="Corbel" w:hAnsi="Corbel" w:cs="Calibri"/>
        </w:rPr>
      </w:pPr>
    </w:p>
    <w:p w14:paraId="55CE8C8D" w14:textId="77777777" w:rsidR="00CA4873" w:rsidRPr="00CB0CE3" w:rsidRDefault="00CA4873" w:rsidP="006C4338">
      <w:pPr>
        <w:tabs>
          <w:tab w:val="left" w:pos="851"/>
        </w:tabs>
        <w:rPr>
          <w:rFonts w:ascii="Calibri" w:hAnsi="Calibri" w:cs="Calibri"/>
          <w:b/>
          <w:sz w:val="24"/>
        </w:rPr>
      </w:pPr>
      <w:r w:rsidRPr="00CB0CE3">
        <w:rPr>
          <w:rFonts w:ascii="Calibri" w:hAnsi="Calibri" w:cs="Calibri"/>
          <w:b/>
          <w:sz w:val="24"/>
        </w:rPr>
        <w:t>CAISSE D’ALLOCATIONS FAMILIALES DE LA HAUTE-GARONNE</w:t>
      </w:r>
    </w:p>
    <w:p w14:paraId="6FF2D39D" w14:textId="77777777" w:rsidR="00CA4873" w:rsidRPr="00CB0CE3" w:rsidRDefault="00CA4873" w:rsidP="00CA4873">
      <w:pPr>
        <w:tabs>
          <w:tab w:val="center" w:pos="4536"/>
          <w:tab w:val="right" w:pos="9072"/>
        </w:tabs>
        <w:suppressAutoHyphens w:val="0"/>
        <w:autoSpaceDE w:val="0"/>
        <w:autoSpaceDN w:val="0"/>
        <w:rPr>
          <w:rFonts w:ascii="Calibri" w:hAnsi="Calibri" w:cs="Calibri"/>
          <w:bCs/>
          <w:sz w:val="22"/>
          <w:lang w:eastAsia="fr-FR"/>
        </w:rPr>
      </w:pPr>
      <w:r w:rsidRPr="00CB0CE3">
        <w:rPr>
          <w:rFonts w:ascii="Calibri" w:hAnsi="Calibri" w:cs="Calibri"/>
          <w:bCs/>
          <w:sz w:val="22"/>
          <w:lang w:eastAsia="fr-FR"/>
        </w:rPr>
        <w:t>24, Rue Riquet</w:t>
      </w:r>
    </w:p>
    <w:p w14:paraId="51AD186F" w14:textId="77777777" w:rsidR="00CA4873" w:rsidRPr="00CB0CE3" w:rsidRDefault="00CA4873" w:rsidP="00CA4873">
      <w:pPr>
        <w:tabs>
          <w:tab w:val="center" w:pos="4536"/>
          <w:tab w:val="right" w:pos="9072"/>
        </w:tabs>
        <w:suppressAutoHyphens w:val="0"/>
        <w:autoSpaceDE w:val="0"/>
        <w:autoSpaceDN w:val="0"/>
        <w:rPr>
          <w:rFonts w:ascii="Calibri" w:hAnsi="Calibri" w:cs="Calibri"/>
          <w:bCs/>
          <w:sz w:val="22"/>
          <w:lang w:eastAsia="fr-FR"/>
        </w:rPr>
      </w:pPr>
      <w:r w:rsidRPr="00CB0CE3">
        <w:rPr>
          <w:rFonts w:ascii="Calibri" w:hAnsi="Calibri" w:cs="Calibri"/>
          <w:bCs/>
          <w:sz w:val="22"/>
          <w:lang w:eastAsia="fr-FR"/>
        </w:rPr>
        <w:t>31046 TOULOUSE Cedex 9</w:t>
      </w:r>
    </w:p>
    <w:p w14:paraId="788F3176" w14:textId="77777777" w:rsidR="00CA4873" w:rsidRPr="00984ADD" w:rsidRDefault="00CA4873" w:rsidP="006C4338">
      <w:pPr>
        <w:tabs>
          <w:tab w:val="left" w:pos="851"/>
        </w:tabs>
        <w:rPr>
          <w:rFonts w:ascii="Corbel" w:hAnsi="Corbel" w:cs="Calibri"/>
          <w:sz w:val="22"/>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9B1CD0" w:rsidRPr="00984ADD" w14:paraId="73369FEF" w14:textId="77777777" w:rsidTr="00B50063">
        <w:tc>
          <w:tcPr>
            <w:tcW w:w="10277" w:type="dxa"/>
            <w:shd w:val="clear" w:color="auto" w:fill="F2F2F2"/>
          </w:tcPr>
          <w:p w14:paraId="28698596" w14:textId="77777777" w:rsidR="009B1CD0" w:rsidRPr="00984ADD" w:rsidRDefault="009B1CD0" w:rsidP="00694D9B">
            <w:pPr>
              <w:tabs>
                <w:tab w:val="left" w:pos="-142"/>
                <w:tab w:val="left" w:pos="851"/>
                <w:tab w:val="left" w:pos="4111"/>
              </w:tabs>
              <w:jc w:val="both"/>
              <w:rPr>
                <w:rFonts w:ascii="Corbel" w:hAnsi="Corbel" w:cs="Calibri"/>
                <w:sz w:val="22"/>
              </w:rPr>
            </w:pPr>
            <w:r w:rsidRPr="00984ADD">
              <w:rPr>
                <w:rFonts w:ascii="Corbel" w:hAnsi="Corbel" w:cs="Calibri"/>
                <w:b/>
                <w:sz w:val="28"/>
              </w:rPr>
              <w:t xml:space="preserve">A </w:t>
            </w:r>
            <w:r w:rsidR="00694D9B" w:rsidRPr="0089173A">
              <w:rPr>
                <w:rFonts w:ascii="Calibri" w:hAnsi="Calibri" w:cs="Calibri"/>
                <w:b/>
                <w:sz w:val="28"/>
              </w:rPr>
              <w:t>- OBJET DE L’ACTE D’ENGAGEMENT</w:t>
            </w:r>
            <w:r w:rsidR="00694D9B" w:rsidRPr="00984ADD">
              <w:rPr>
                <w:rFonts w:ascii="Corbel" w:hAnsi="Corbel" w:cs="Calibri"/>
                <w:b/>
                <w:sz w:val="28"/>
              </w:rPr>
              <w:t xml:space="preserve"> </w:t>
            </w:r>
          </w:p>
        </w:tc>
      </w:tr>
    </w:tbl>
    <w:p w14:paraId="11A288DE" w14:textId="77777777" w:rsidR="00F54596" w:rsidRPr="00984ADD" w:rsidRDefault="00F54596" w:rsidP="009624E9">
      <w:pPr>
        <w:tabs>
          <w:tab w:val="left" w:pos="426"/>
          <w:tab w:val="left" w:pos="851"/>
        </w:tabs>
        <w:jc w:val="both"/>
        <w:rPr>
          <w:rFonts w:ascii="Corbel" w:hAnsi="Corbel" w:cs="Calibri"/>
        </w:rPr>
      </w:pPr>
    </w:p>
    <w:p w14:paraId="393C1095" w14:textId="48708155" w:rsidR="005D0AD3" w:rsidRDefault="005D0AD3" w:rsidP="005D0AD3">
      <w:pPr>
        <w:pStyle w:val="Corpsdetexte"/>
        <w:rPr>
          <w:rFonts w:ascii="Calibri" w:hAnsi="Calibri" w:cs="Calibri"/>
          <w:sz w:val="22"/>
          <w:szCs w:val="22"/>
        </w:rPr>
      </w:pPr>
      <w:bookmarkStart w:id="0" w:name="_Hlk221697908"/>
      <w:bookmarkStart w:id="1" w:name="_Hlk223078925"/>
      <w:r w:rsidRPr="005D0AD3">
        <w:rPr>
          <w:rFonts w:ascii="Calibri" w:hAnsi="Calibri" w:cs="Calibri"/>
          <w:sz w:val="22"/>
          <w:szCs w:val="22"/>
        </w:rPr>
        <w:t>La Caisse d’Allocations Familiales de la Haute-Garonne souhaite, par le biais du présent marché, confier à un prestataire la prestation suivante :</w:t>
      </w:r>
      <w:r>
        <w:rPr>
          <w:rFonts w:ascii="Calibri" w:hAnsi="Calibri" w:cs="Calibri"/>
          <w:sz w:val="22"/>
          <w:szCs w:val="22"/>
        </w:rPr>
        <w:t xml:space="preserve"> </w:t>
      </w:r>
      <w:r w:rsidRPr="005D0AD3">
        <w:rPr>
          <w:rFonts w:ascii="Calibri" w:hAnsi="Calibri" w:cs="Calibri"/>
          <w:color w:val="0070C0"/>
          <w:sz w:val="22"/>
          <w:szCs w:val="22"/>
        </w:rPr>
        <w:t>Lot n°1 : La coanimation du site internet Parents31.fr.</w:t>
      </w:r>
    </w:p>
    <w:p w14:paraId="68CCE9F2" w14:textId="77777777" w:rsidR="005D0AD3" w:rsidRPr="005D0AD3" w:rsidRDefault="005D0AD3" w:rsidP="005D0AD3">
      <w:pPr>
        <w:pStyle w:val="Corpsdetexte"/>
        <w:widowControl w:val="0"/>
        <w:tabs>
          <w:tab w:val="clear" w:pos="426"/>
        </w:tabs>
        <w:suppressAutoHyphens w:val="0"/>
        <w:autoSpaceDE w:val="0"/>
        <w:autoSpaceDN w:val="0"/>
        <w:spacing w:before="0"/>
        <w:rPr>
          <w:rFonts w:ascii="Calibri" w:hAnsi="Calibri" w:cs="Calibri"/>
          <w:sz w:val="22"/>
          <w:szCs w:val="22"/>
        </w:rPr>
      </w:pPr>
    </w:p>
    <w:p w14:paraId="691593F3" w14:textId="77777777" w:rsidR="005D0AD3" w:rsidRPr="005D0AD3" w:rsidRDefault="005D0AD3" w:rsidP="005D0AD3">
      <w:pPr>
        <w:pStyle w:val="Corpsdetexte"/>
        <w:rPr>
          <w:rFonts w:ascii="Calibri" w:hAnsi="Calibri" w:cs="Calibri"/>
          <w:sz w:val="22"/>
          <w:szCs w:val="22"/>
        </w:rPr>
      </w:pPr>
      <w:r w:rsidRPr="005D0AD3">
        <w:rPr>
          <w:rFonts w:ascii="Calibri" w:hAnsi="Calibri" w:cs="Calibri"/>
          <w:sz w:val="22"/>
          <w:szCs w:val="22"/>
        </w:rPr>
        <w:t xml:space="preserve">Les stipulations du présent Cahier des Clauses Techniques Particulières (C.C.T.P) ont pour objet de définir les prestations techniques du marché. </w:t>
      </w:r>
    </w:p>
    <w:p w14:paraId="7BD9D260" w14:textId="77777777" w:rsidR="005D0AD3" w:rsidRPr="005D0AD3" w:rsidRDefault="005D0AD3" w:rsidP="005D0AD3">
      <w:pPr>
        <w:pStyle w:val="Corpsdetexte"/>
        <w:rPr>
          <w:rFonts w:ascii="Calibri" w:hAnsi="Calibri" w:cs="Calibri"/>
          <w:sz w:val="22"/>
          <w:szCs w:val="22"/>
        </w:rPr>
      </w:pPr>
    </w:p>
    <w:p w14:paraId="6E68ABCD" w14:textId="77777777" w:rsidR="005D0AD3" w:rsidRPr="005D0AD3" w:rsidRDefault="005D0AD3" w:rsidP="005D0AD3">
      <w:pPr>
        <w:spacing w:line="257" w:lineRule="auto"/>
        <w:jc w:val="both"/>
        <w:rPr>
          <w:rFonts w:ascii="Calibri" w:eastAsia="Corbel" w:hAnsi="Calibri" w:cs="Calibri"/>
          <w:sz w:val="22"/>
          <w:szCs w:val="22"/>
        </w:rPr>
      </w:pPr>
      <w:r w:rsidRPr="005D0AD3">
        <w:rPr>
          <w:rFonts w:ascii="Calibri" w:eastAsia="Corbel" w:hAnsi="Calibri" w:cs="Calibri"/>
          <w:sz w:val="22"/>
          <w:szCs w:val="22"/>
        </w:rPr>
        <w:t xml:space="preserve">Parents31.fr est un site web lancé en novembre 2018 par la Caf de la Haute-Garonne en partenariat avec les signataires du Schéma Départemental des Services aux Familles (SDSF) afin de répondre aux besoins d’information des parents et d’animation du réseau des acteurs de la parentalité. </w:t>
      </w:r>
    </w:p>
    <w:p w14:paraId="4093CC49" w14:textId="77777777" w:rsidR="005D0AD3" w:rsidRPr="005D0AD3" w:rsidRDefault="005D0AD3" w:rsidP="005D0AD3">
      <w:pPr>
        <w:spacing w:line="257" w:lineRule="auto"/>
        <w:jc w:val="both"/>
        <w:rPr>
          <w:rFonts w:ascii="Calibri" w:hAnsi="Calibri" w:cs="Calibri"/>
          <w:sz w:val="22"/>
          <w:szCs w:val="22"/>
        </w:rPr>
      </w:pPr>
    </w:p>
    <w:p w14:paraId="0110ED42" w14:textId="77777777" w:rsidR="005D0AD3" w:rsidRPr="005D0AD3" w:rsidRDefault="005D0AD3" w:rsidP="005D0AD3">
      <w:pPr>
        <w:spacing w:line="257" w:lineRule="auto"/>
        <w:jc w:val="both"/>
        <w:rPr>
          <w:rFonts w:ascii="Calibri" w:eastAsia="Corbel" w:hAnsi="Calibri" w:cs="Calibri"/>
          <w:sz w:val="22"/>
          <w:szCs w:val="22"/>
        </w:rPr>
      </w:pPr>
      <w:r w:rsidRPr="005D0AD3">
        <w:rPr>
          <w:rFonts w:ascii="Calibri" w:eastAsia="Corbel" w:hAnsi="Calibri" w:cs="Calibri"/>
          <w:sz w:val="22"/>
          <w:szCs w:val="22"/>
        </w:rPr>
        <w:t xml:space="preserve">Il s’agit du portail officiel des parents de la Haute-Garonne accessible à l’adresse suivante : </w:t>
      </w:r>
      <w:hyperlink r:id="rId11">
        <w:r w:rsidRPr="005D0AD3">
          <w:rPr>
            <w:rStyle w:val="Lienhypertexte"/>
            <w:rFonts w:ascii="Calibri" w:eastAsia="Corbel" w:hAnsi="Calibri" w:cs="Calibri"/>
            <w:color w:val="0563C1"/>
            <w:sz w:val="22"/>
            <w:szCs w:val="22"/>
          </w:rPr>
          <w:t>https://www.parents31.fr/</w:t>
        </w:r>
      </w:hyperlink>
      <w:r w:rsidRPr="005D0AD3">
        <w:rPr>
          <w:rFonts w:ascii="Calibri" w:eastAsia="Corbel" w:hAnsi="Calibri" w:cs="Calibri"/>
          <w:sz w:val="22"/>
          <w:szCs w:val="22"/>
        </w:rPr>
        <w:t xml:space="preserve"> </w:t>
      </w:r>
    </w:p>
    <w:p w14:paraId="016A9D33" w14:textId="77777777" w:rsidR="005D0AD3" w:rsidRPr="005D0AD3" w:rsidRDefault="005D0AD3" w:rsidP="005D0AD3">
      <w:pPr>
        <w:spacing w:line="257" w:lineRule="auto"/>
        <w:jc w:val="both"/>
        <w:rPr>
          <w:rFonts w:ascii="Calibri" w:hAnsi="Calibri" w:cs="Calibri"/>
          <w:sz w:val="22"/>
          <w:szCs w:val="22"/>
        </w:rPr>
      </w:pPr>
    </w:p>
    <w:p w14:paraId="721D650C" w14:textId="77777777" w:rsidR="005D0AD3" w:rsidRPr="005D0AD3" w:rsidRDefault="005D0AD3" w:rsidP="005D0AD3">
      <w:pPr>
        <w:spacing w:line="257" w:lineRule="auto"/>
        <w:jc w:val="both"/>
        <w:rPr>
          <w:rFonts w:ascii="Calibri" w:eastAsia="Corbel" w:hAnsi="Calibri" w:cs="Calibri"/>
          <w:sz w:val="22"/>
          <w:szCs w:val="22"/>
        </w:rPr>
      </w:pPr>
      <w:r w:rsidRPr="005D0AD3">
        <w:rPr>
          <w:rFonts w:ascii="Calibri" w:eastAsia="Corbel" w:hAnsi="Calibri" w:cs="Calibri"/>
          <w:sz w:val="22"/>
          <w:szCs w:val="22"/>
        </w:rPr>
        <w:t xml:space="preserve">Pour information, l’animation du site a été confiée à un prestataire extérieur depuis 2020. Cette animation se fait en partenariat avec la coordinatrice parentalité et la chargée de communication externe de la Caf qui sont également les interlocutrices principales du présent projet.  </w:t>
      </w:r>
    </w:p>
    <w:p w14:paraId="6CBA798C" w14:textId="77777777" w:rsidR="005D0AD3" w:rsidRPr="005D0AD3" w:rsidRDefault="005D0AD3" w:rsidP="005D0AD3">
      <w:pPr>
        <w:spacing w:line="257" w:lineRule="auto"/>
        <w:jc w:val="both"/>
        <w:rPr>
          <w:rFonts w:ascii="Calibri" w:hAnsi="Calibri" w:cs="Calibri"/>
          <w:sz w:val="22"/>
          <w:szCs w:val="22"/>
        </w:rPr>
      </w:pPr>
    </w:p>
    <w:p w14:paraId="48D5EF03" w14:textId="77777777" w:rsidR="005D0AD3" w:rsidRPr="005D0AD3" w:rsidRDefault="005D0AD3" w:rsidP="005D0AD3">
      <w:pPr>
        <w:spacing w:line="257" w:lineRule="auto"/>
        <w:jc w:val="both"/>
        <w:rPr>
          <w:rFonts w:ascii="Calibri" w:hAnsi="Calibri" w:cs="Calibri"/>
          <w:sz w:val="22"/>
          <w:szCs w:val="22"/>
        </w:rPr>
      </w:pPr>
      <w:r w:rsidRPr="005D0AD3">
        <w:rPr>
          <w:rFonts w:ascii="Calibri" w:eastAsia="Corbel" w:hAnsi="Calibri" w:cs="Calibri"/>
          <w:sz w:val="22"/>
          <w:szCs w:val="22"/>
        </w:rPr>
        <w:t>Pour une meilleure appréhension du besoin, il est détaillé au sein du présent document, les tâches confiées aux représentants de l’Organisme et au prestataire en charge de l’animation du site.</w:t>
      </w:r>
    </w:p>
    <w:bookmarkEnd w:id="0"/>
    <w:p w14:paraId="523F295E" w14:textId="77777777" w:rsidR="005D0AD3" w:rsidRPr="005D0AD3" w:rsidRDefault="005D0AD3" w:rsidP="005D0AD3">
      <w:pPr>
        <w:pStyle w:val="Corpsdetexte"/>
        <w:rPr>
          <w:rFonts w:ascii="Calibri" w:hAnsi="Calibri" w:cs="Calibri"/>
          <w:b w:val="0"/>
          <w:bCs/>
          <w:sz w:val="22"/>
          <w:szCs w:val="22"/>
        </w:rPr>
      </w:pPr>
    </w:p>
    <w:p w14:paraId="5C22EED6" w14:textId="77777777" w:rsidR="005D0AD3" w:rsidRPr="005D0AD3" w:rsidRDefault="005D0AD3" w:rsidP="005D0AD3">
      <w:pPr>
        <w:pStyle w:val="Corpsdetexte"/>
        <w:rPr>
          <w:rFonts w:ascii="Calibri" w:hAnsi="Calibri" w:cs="Calibri"/>
          <w:b w:val="0"/>
          <w:bCs/>
          <w:sz w:val="22"/>
          <w:szCs w:val="22"/>
          <w:u w:val="single"/>
        </w:rPr>
      </w:pPr>
      <w:bookmarkStart w:id="2" w:name="_Hlk223085761"/>
      <w:r w:rsidRPr="005D0AD3">
        <w:rPr>
          <w:rFonts w:ascii="Calibri" w:hAnsi="Calibri" w:cs="Calibri"/>
          <w:bCs/>
          <w:sz w:val="22"/>
          <w:szCs w:val="22"/>
          <w:u w:val="single"/>
        </w:rPr>
        <w:t xml:space="preserve">Codes CPV : </w:t>
      </w:r>
    </w:p>
    <w:p w14:paraId="433172F7" w14:textId="77777777" w:rsidR="005D0AD3" w:rsidRPr="005D0AD3" w:rsidRDefault="005D0AD3" w:rsidP="005D0AD3">
      <w:pPr>
        <w:pStyle w:val="Corpsdetexte"/>
        <w:widowControl w:val="0"/>
        <w:numPr>
          <w:ilvl w:val="0"/>
          <w:numId w:val="16"/>
        </w:numPr>
        <w:tabs>
          <w:tab w:val="clear" w:pos="426"/>
        </w:tabs>
        <w:suppressAutoHyphens w:val="0"/>
        <w:autoSpaceDE w:val="0"/>
        <w:autoSpaceDN w:val="0"/>
        <w:spacing w:before="0"/>
        <w:jc w:val="left"/>
        <w:rPr>
          <w:rFonts w:ascii="Calibri" w:hAnsi="Calibri" w:cs="Calibri"/>
          <w:b w:val="0"/>
          <w:bCs/>
          <w:sz w:val="22"/>
          <w:szCs w:val="22"/>
        </w:rPr>
      </w:pPr>
      <w:r w:rsidRPr="005D0AD3">
        <w:rPr>
          <w:rFonts w:ascii="Calibri" w:hAnsi="Calibri" w:cs="Calibri"/>
          <w:bCs/>
          <w:sz w:val="22"/>
          <w:szCs w:val="22"/>
        </w:rPr>
        <w:t xml:space="preserve">79342200-5 Services de promotion </w:t>
      </w:r>
    </w:p>
    <w:p w14:paraId="33A0227F" w14:textId="77777777" w:rsidR="005D0AD3" w:rsidRPr="005D0AD3" w:rsidRDefault="005D0AD3" w:rsidP="005D0AD3">
      <w:pPr>
        <w:pStyle w:val="Corpsdetexte"/>
        <w:widowControl w:val="0"/>
        <w:numPr>
          <w:ilvl w:val="0"/>
          <w:numId w:val="16"/>
        </w:numPr>
        <w:tabs>
          <w:tab w:val="clear" w:pos="426"/>
        </w:tabs>
        <w:suppressAutoHyphens w:val="0"/>
        <w:autoSpaceDE w:val="0"/>
        <w:autoSpaceDN w:val="0"/>
        <w:spacing w:before="0"/>
        <w:jc w:val="left"/>
        <w:rPr>
          <w:rFonts w:ascii="Calibri" w:hAnsi="Calibri" w:cs="Calibri"/>
          <w:b w:val="0"/>
          <w:bCs/>
          <w:sz w:val="22"/>
          <w:szCs w:val="22"/>
        </w:rPr>
      </w:pPr>
      <w:r w:rsidRPr="005D0AD3">
        <w:rPr>
          <w:rFonts w:ascii="Calibri" w:hAnsi="Calibri" w:cs="Calibri"/>
          <w:bCs/>
          <w:sz w:val="22"/>
          <w:szCs w:val="22"/>
        </w:rPr>
        <w:t>79341100 Services de conseils en publicité</w:t>
      </w:r>
    </w:p>
    <w:p w14:paraId="21583A8E" w14:textId="77777777" w:rsidR="005D0AD3" w:rsidRPr="005D0AD3" w:rsidRDefault="005D0AD3" w:rsidP="005D0AD3">
      <w:pPr>
        <w:pStyle w:val="Corpsdetexte"/>
        <w:widowControl w:val="0"/>
        <w:numPr>
          <w:ilvl w:val="0"/>
          <w:numId w:val="16"/>
        </w:numPr>
        <w:tabs>
          <w:tab w:val="clear" w:pos="426"/>
        </w:tabs>
        <w:suppressAutoHyphens w:val="0"/>
        <w:autoSpaceDE w:val="0"/>
        <w:autoSpaceDN w:val="0"/>
        <w:spacing w:before="0"/>
        <w:jc w:val="left"/>
        <w:rPr>
          <w:rFonts w:ascii="Calibri" w:hAnsi="Calibri" w:cs="Calibri"/>
          <w:b w:val="0"/>
          <w:bCs/>
          <w:sz w:val="22"/>
          <w:szCs w:val="22"/>
        </w:rPr>
      </w:pPr>
      <w:r w:rsidRPr="005D0AD3">
        <w:rPr>
          <w:rFonts w:ascii="Calibri" w:hAnsi="Calibri" w:cs="Calibri"/>
          <w:bCs/>
          <w:sz w:val="22"/>
          <w:szCs w:val="22"/>
        </w:rPr>
        <w:t>79340000 Services de publicité et de marketing</w:t>
      </w:r>
    </w:p>
    <w:bookmarkEnd w:id="2"/>
    <w:p w14:paraId="2908599D" w14:textId="77777777" w:rsidR="005D0AD3" w:rsidRDefault="005D0AD3" w:rsidP="005D0AD3">
      <w:pPr>
        <w:pStyle w:val="Corpsdetexte"/>
        <w:widowControl w:val="0"/>
        <w:tabs>
          <w:tab w:val="clear" w:pos="426"/>
        </w:tabs>
        <w:suppressAutoHyphens w:val="0"/>
        <w:autoSpaceDE w:val="0"/>
        <w:autoSpaceDN w:val="0"/>
        <w:spacing w:before="0"/>
        <w:jc w:val="left"/>
        <w:rPr>
          <w:rFonts w:ascii="Calibri" w:hAnsi="Calibri" w:cs="Calibri"/>
          <w:bCs/>
          <w:sz w:val="22"/>
          <w:szCs w:val="22"/>
        </w:rPr>
      </w:pPr>
    </w:p>
    <w:p w14:paraId="1B7C1B3E" w14:textId="77777777" w:rsidR="005D0AD3" w:rsidRPr="005D0AD3" w:rsidRDefault="005D0AD3" w:rsidP="005D0AD3">
      <w:pPr>
        <w:pStyle w:val="Corpsdetexte"/>
        <w:widowControl w:val="0"/>
        <w:tabs>
          <w:tab w:val="clear" w:pos="426"/>
        </w:tabs>
        <w:suppressAutoHyphens w:val="0"/>
        <w:autoSpaceDE w:val="0"/>
        <w:autoSpaceDN w:val="0"/>
        <w:spacing w:before="0"/>
        <w:jc w:val="left"/>
        <w:rPr>
          <w:rFonts w:ascii="Calibri" w:hAnsi="Calibri" w:cs="Calibri"/>
          <w:b w:val="0"/>
          <w:bCs/>
          <w:sz w:val="22"/>
          <w:szCs w:val="22"/>
        </w:rPr>
      </w:pPr>
    </w:p>
    <w:bookmarkEnd w:id="1"/>
    <w:p w14:paraId="607E55BF" w14:textId="77777777" w:rsidR="00576B61" w:rsidRPr="00984ADD" w:rsidRDefault="00576B61" w:rsidP="00475220">
      <w:pPr>
        <w:pStyle w:val="fcasegauche"/>
        <w:tabs>
          <w:tab w:val="left" w:pos="851"/>
        </w:tabs>
        <w:spacing w:after="0"/>
        <w:ind w:left="0" w:firstLine="0"/>
        <w:jc w:val="left"/>
        <w:rPr>
          <w:rFonts w:ascii="Corbel" w:hAnsi="Corbel" w:cs="Calibri"/>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9B1CD0" w:rsidRPr="001C4727" w14:paraId="14BD8CDB" w14:textId="77777777" w:rsidTr="00B50063">
        <w:tc>
          <w:tcPr>
            <w:tcW w:w="10277" w:type="dxa"/>
            <w:shd w:val="clear" w:color="auto" w:fill="F2F2F2"/>
          </w:tcPr>
          <w:p w14:paraId="69AC5ECB" w14:textId="77777777" w:rsidR="009B1CD0" w:rsidRPr="001C4727" w:rsidRDefault="009B1CD0" w:rsidP="00885FEB">
            <w:pPr>
              <w:tabs>
                <w:tab w:val="left" w:pos="-142"/>
                <w:tab w:val="left" w:pos="851"/>
                <w:tab w:val="left" w:pos="4111"/>
              </w:tabs>
              <w:jc w:val="both"/>
              <w:rPr>
                <w:rFonts w:ascii="Calibri" w:hAnsi="Calibri" w:cs="Calibri"/>
                <w:b/>
                <w:sz w:val="24"/>
              </w:rPr>
            </w:pPr>
            <w:r w:rsidRPr="001C4727">
              <w:rPr>
                <w:rFonts w:ascii="Calibri" w:hAnsi="Calibri" w:cs="Calibri"/>
                <w:b/>
                <w:sz w:val="28"/>
              </w:rPr>
              <w:lastRenderedPageBreak/>
              <w:t xml:space="preserve">B </w:t>
            </w:r>
            <w:r w:rsidR="006C23E3" w:rsidRPr="001C4727">
              <w:rPr>
                <w:rFonts w:ascii="Calibri" w:hAnsi="Calibri" w:cs="Calibri"/>
                <w:b/>
                <w:sz w:val="28"/>
              </w:rPr>
              <w:t>-</w:t>
            </w:r>
            <w:r w:rsidRPr="001C4727">
              <w:rPr>
                <w:rFonts w:ascii="Calibri" w:hAnsi="Calibri" w:cs="Calibri"/>
                <w:b/>
                <w:sz w:val="28"/>
              </w:rPr>
              <w:t xml:space="preserve"> </w:t>
            </w:r>
            <w:r w:rsidR="0014176B" w:rsidRPr="001C4727">
              <w:rPr>
                <w:rFonts w:ascii="Calibri" w:hAnsi="Calibri" w:cs="Calibri"/>
                <w:b/>
                <w:sz w:val="28"/>
              </w:rPr>
              <w:t>ENGAGEMENT DU TITULAIRE OU DU GROUPEMENT</w:t>
            </w:r>
          </w:p>
        </w:tc>
      </w:tr>
    </w:tbl>
    <w:p w14:paraId="46D171BE" w14:textId="77777777" w:rsidR="0013527E" w:rsidRPr="001C4727" w:rsidRDefault="0013527E" w:rsidP="0013527E">
      <w:pPr>
        <w:pStyle w:val="Titre2"/>
        <w:tabs>
          <w:tab w:val="left" w:pos="851"/>
          <w:tab w:val="left" w:pos="2268"/>
        </w:tabs>
        <w:rPr>
          <w:rFonts w:ascii="Calibri" w:hAnsi="Calibri" w:cs="Calibri"/>
          <w:sz w:val="24"/>
          <w:szCs w:val="24"/>
        </w:rPr>
      </w:pPr>
      <w:r w:rsidRPr="001C4727">
        <w:rPr>
          <w:rFonts w:ascii="Calibri" w:hAnsi="Calibri" w:cs="Calibri"/>
          <w:sz w:val="24"/>
          <w:szCs w:val="24"/>
        </w:rPr>
        <w:t xml:space="preserve">B1 - Identification et engagement du titulaire ou du groupement titulaire : </w:t>
      </w:r>
    </w:p>
    <w:p w14:paraId="6C056B19" w14:textId="77777777" w:rsidR="0013527E" w:rsidRPr="001C4727" w:rsidRDefault="0013527E" w:rsidP="0013527E">
      <w:pPr>
        <w:keepNext/>
        <w:numPr>
          <w:ilvl w:val="1"/>
          <w:numId w:val="0"/>
        </w:numPr>
        <w:shd w:val="clear" w:color="auto" w:fill="D9E2F3"/>
        <w:tabs>
          <w:tab w:val="num" w:pos="0"/>
          <w:tab w:val="left" w:pos="851"/>
          <w:tab w:val="left" w:pos="2268"/>
        </w:tabs>
        <w:jc w:val="both"/>
        <w:outlineLvl w:val="1"/>
        <w:rPr>
          <w:rFonts w:ascii="Calibri" w:hAnsi="Calibri" w:cs="Calibri"/>
          <w:bCs/>
          <w:i/>
          <w:iCs/>
          <w:strike/>
          <w:color w:val="4472C4"/>
          <w:sz w:val="24"/>
          <w:szCs w:val="24"/>
        </w:rPr>
      </w:pPr>
      <w:r w:rsidRPr="001C4727">
        <w:rPr>
          <w:rFonts w:ascii="Calibri" w:hAnsi="Calibri" w:cs="Calibri"/>
          <w:bCs/>
          <w:i/>
          <w:iCs/>
          <w:color w:val="4472C4"/>
          <w:sz w:val="24"/>
          <w:szCs w:val="24"/>
        </w:rPr>
        <w:t xml:space="preserve">En cas de groupement, il s’agit de la désignation de son mandataire, de sa forme et de ses membres </w:t>
      </w:r>
    </w:p>
    <w:p w14:paraId="26EA9F8F" w14:textId="77777777" w:rsidR="009B1CD0" w:rsidRPr="001C4727" w:rsidRDefault="009B1CD0" w:rsidP="005846FB">
      <w:pPr>
        <w:tabs>
          <w:tab w:val="left" w:pos="851"/>
        </w:tabs>
        <w:rPr>
          <w:rFonts w:ascii="Calibri" w:hAnsi="Calibri" w:cs="Calibri"/>
          <w:sz w:val="22"/>
          <w:szCs w:val="22"/>
        </w:rPr>
      </w:pPr>
    </w:p>
    <w:p w14:paraId="11F805FF" w14:textId="77777777" w:rsidR="0030779A" w:rsidRPr="001C4727" w:rsidRDefault="009B1CD0" w:rsidP="0014176B">
      <w:pPr>
        <w:tabs>
          <w:tab w:val="left" w:pos="851"/>
        </w:tabs>
        <w:jc w:val="both"/>
        <w:rPr>
          <w:rFonts w:ascii="Calibri" w:hAnsi="Calibri" w:cs="Calibri"/>
          <w:b/>
          <w:sz w:val="22"/>
        </w:rPr>
      </w:pPr>
      <w:r w:rsidRPr="001C4727">
        <w:rPr>
          <w:rFonts w:ascii="Calibri" w:hAnsi="Calibri" w:cs="Calibri"/>
          <w:sz w:val="22"/>
        </w:rPr>
        <w:t>Le signataire</w:t>
      </w:r>
      <w:r w:rsidR="00693025" w:rsidRPr="001C4727">
        <w:rPr>
          <w:rFonts w:ascii="Calibri" w:hAnsi="Calibri" w:cs="Calibri"/>
          <w:sz w:val="22"/>
        </w:rPr>
        <w:t>,</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44"/>
        <w:gridCol w:w="5700"/>
      </w:tblGrid>
      <w:tr w:rsidR="0030779A" w:rsidRPr="001C4727" w14:paraId="1BEED9C4" w14:textId="77777777" w:rsidTr="00B50063">
        <w:tc>
          <w:tcPr>
            <w:tcW w:w="4644" w:type="dxa"/>
            <w:shd w:val="clear" w:color="auto" w:fill="F2F2F2"/>
          </w:tcPr>
          <w:p w14:paraId="730AC154" w14:textId="77777777" w:rsidR="0030779A" w:rsidRPr="001C4727" w:rsidRDefault="0030779A" w:rsidP="006F7AA6">
            <w:pPr>
              <w:tabs>
                <w:tab w:val="left" w:pos="851"/>
              </w:tabs>
              <w:rPr>
                <w:rFonts w:ascii="Calibri" w:hAnsi="Calibri" w:cs="Calibri"/>
                <w:sz w:val="22"/>
              </w:rPr>
            </w:pPr>
          </w:p>
          <w:p w14:paraId="7EA7AE78"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Nom et prénom du signataire</w:t>
            </w:r>
          </w:p>
          <w:p w14:paraId="01DD34A6"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1E396BF2" w14:textId="77777777" w:rsidR="0030779A" w:rsidRPr="001C4727" w:rsidRDefault="0030779A" w:rsidP="006F7AA6">
            <w:pPr>
              <w:tabs>
                <w:tab w:val="left" w:pos="851"/>
              </w:tabs>
              <w:jc w:val="both"/>
              <w:rPr>
                <w:rFonts w:ascii="Calibri" w:hAnsi="Calibri" w:cs="Calibri"/>
                <w:sz w:val="22"/>
              </w:rPr>
            </w:pPr>
          </w:p>
        </w:tc>
      </w:tr>
      <w:tr w:rsidR="0030779A" w:rsidRPr="001C4727" w14:paraId="67BDE8A7" w14:textId="77777777" w:rsidTr="00B50063">
        <w:tc>
          <w:tcPr>
            <w:tcW w:w="4644" w:type="dxa"/>
            <w:shd w:val="clear" w:color="auto" w:fill="F2F2F2"/>
          </w:tcPr>
          <w:p w14:paraId="3524FD2F" w14:textId="77777777" w:rsidR="0030779A" w:rsidRPr="001C4727" w:rsidRDefault="0030779A" w:rsidP="006F7AA6">
            <w:pPr>
              <w:tabs>
                <w:tab w:val="left" w:pos="851"/>
              </w:tabs>
              <w:rPr>
                <w:rFonts w:ascii="Calibri" w:hAnsi="Calibri" w:cs="Calibri"/>
                <w:sz w:val="22"/>
              </w:rPr>
            </w:pPr>
          </w:p>
          <w:p w14:paraId="6711CAC4"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 xml:space="preserve">Qualité du signataire </w:t>
            </w:r>
          </w:p>
          <w:p w14:paraId="309CA11D"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03DD9C32" w14:textId="77777777" w:rsidR="0030779A" w:rsidRPr="001C4727" w:rsidRDefault="0030779A" w:rsidP="006F7AA6">
            <w:pPr>
              <w:tabs>
                <w:tab w:val="left" w:pos="851"/>
              </w:tabs>
              <w:jc w:val="both"/>
              <w:rPr>
                <w:rFonts w:ascii="Calibri" w:hAnsi="Calibri" w:cs="Calibri"/>
                <w:sz w:val="22"/>
              </w:rPr>
            </w:pPr>
          </w:p>
        </w:tc>
      </w:tr>
      <w:tr w:rsidR="0030779A" w:rsidRPr="001C4727" w14:paraId="3317013B" w14:textId="77777777" w:rsidTr="00B50063">
        <w:tc>
          <w:tcPr>
            <w:tcW w:w="4644" w:type="dxa"/>
            <w:shd w:val="clear" w:color="auto" w:fill="F2F2F2"/>
          </w:tcPr>
          <w:p w14:paraId="7B933B3C" w14:textId="77777777" w:rsidR="0030779A" w:rsidRPr="001C4727" w:rsidRDefault="0030779A" w:rsidP="006F7AA6">
            <w:pPr>
              <w:tabs>
                <w:tab w:val="left" w:pos="851"/>
              </w:tabs>
              <w:rPr>
                <w:rFonts w:ascii="Calibri" w:hAnsi="Calibri" w:cs="Calibri"/>
                <w:sz w:val="22"/>
              </w:rPr>
            </w:pPr>
          </w:p>
          <w:p w14:paraId="5A547491"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Nom commercial et dénomination sociale</w:t>
            </w:r>
            <w:r w:rsidR="00693025" w:rsidRPr="001C4727">
              <w:rPr>
                <w:rFonts w:ascii="Calibri" w:hAnsi="Calibri" w:cs="Calibri"/>
                <w:sz w:val="22"/>
              </w:rPr>
              <w:t xml:space="preserve"> de l’établissement</w:t>
            </w:r>
          </w:p>
          <w:p w14:paraId="7508BD9B"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6B5EE8D4" w14:textId="77777777" w:rsidR="0030779A" w:rsidRPr="001C4727" w:rsidRDefault="0030779A" w:rsidP="006F7AA6">
            <w:pPr>
              <w:tabs>
                <w:tab w:val="left" w:pos="851"/>
              </w:tabs>
              <w:jc w:val="both"/>
              <w:rPr>
                <w:rFonts w:ascii="Calibri" w:hAnsi="Calibri" w:cs="Calibri"/>
                <w:sz w:val="22"/>
              </w:rPr>
            </w:pPr>
          </w:p>
        </w:tc>
      </w:tr>
      <w:tr w:rsidR="0030779A" w:rsidRPr="001C4727" w14:paraId="122F63A7" w14:textId="77777777" w:rsidTr="00B50063">
        <w:tc>
          <w:tcPr>
            <w:tcW w:w="4644" w:type="dxa"/>
            <w:shd w:val="clear" w:color="auto" w:fill="F2F2F2"/>
          </w:tcPr>
          <w:p w14:paraId="149703C9" w14:textId="77777777" w:rsidR="0030779A" w:rsidRPr="001C4727" w:rsidRDefault="0030779A" w:rsidP="006F7AA6">
            <w:pPr>
              <w:tabs>
                <w:tab w:val="left" w:pos="851"/>
              </w:tabs>
              <w:rPr>
                <w:rFonts w:ascii="Calibri" w:hAnsi="Calibri" w:cs="Calibri"/>
                <w:sz w:val="22"/>
              </w:rPr>
            </w:pPr>
          </w:p>
          <w:p w14:paraId="0078F736"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 xml:space="preserve">Adresse de l’établissement </w:t>
            </w:r>
            <w:r w:rsidR="00693025" w:rsidRPr="001C4727">
              <w:rPr>
                <w:rFonts w:ascii="Calibri" w:hAnsi="Calibri" w:cs="Calibri"/>
                <w:sz w:val="22"/>
              </w:rPr>
              <w:t>et de son siège social</w:t>
            </w:r>
          </w:p>
          <w:p w14:paraId="3BB08724"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7E3D5694" w14:textId="77777777" w:rsidR="0030779A" w:rsidRPr="001C4727" w:rsidRDefault="0030779A" w:rsidP="006F7AA6">
            <w:pPr>
              <w:tabs>
                <w:tab w:val="left" w:pos="851"/>
              </w:tabs>
              <w:jc w:val="both"/>
              <w:rPr>
                <w:rFonts w:ascii="Calibri" w:hAnsi="Calibri" w:cs="Calibri"/>
                <w:sz w:val="22"/>
              </w:rPr>
            </w:pPr>
          </w:p>
        </w:tc>
      </w:tr>
      <w:tr w:rsidR="00693025" w:rsidRPr="001C4727" w14:paraId="22599670" w14:textId="77777777" w:rsidTr="00B50063">
        <w:tc>
          <w:tcPr>
            <w:tcW w:w="4644" w:type="dxa"/>
            <w:shd w:val="clear" w:color="auto" w:fill="F2F2F2"/>
          </w:tcPr>
          <w:p w14:paraId="3F0EC91F" w14:textId="77777777" w:rsidR="00693025" w:rsidRPr="001C4727" w:rsidRDefault="00693025" w:rsidP="006F7AA6">
            <w:pPr>
              <w:tabs>
                <w:tab w:val="left" w:pos="851"/>
              </w:tabs>
              <w:rPr>
                <w:rFonts w:ascii="Calibri" w:hAnsi="Calibri" w:cs="Calibri"/>
                <w:sz w:val="22"/>
              </w:rPr>
            </w:pPr>
          </w:p>
          <w:p w14:paraId="354680BB" w14:textId="77777777" w:rsidR="00984A56" w:rsidRPr="001C4727" w:rsidRDefault="00984A56" w:rsidP="00984A56">
            <w:pPr>
              <w:tabs>
                <w:tab w:val="left" w:pos="851"/>
              </w:tabs>
              <w:rPr>
                <w:rFonts w:ascii="Calibri" w:hAnsi="Calibri" w:cs="Calibri"/>
                <w:sz w:val="22"/>
              </w:rPr>
            </w:pPr>
            <w:r w:rsidRPr="001C4727">
              <w:rPr>
                <w:rFonts w:ascii="Calibri" w:hAnsi="Calibri" w:cs="Calibri"/>
                <w:sz w:val="22"/>
              </w:rPr>
              <w:t xml:space="preserve">Adresses </w:t>
            </w:r>
            <w:proofErr w:type="gramStart"/>
            <w:r w:rsidRPr="001C4727">
              <w:rPr>
                <w:rFonts w:ascii="Calibri" w:hAnsi="Calibri" w:cs="Calibri"/>
                <w:sz w:val="22"/>
              </w:rPr>
              <w:t>mail</w:t>
            </w:r>
            <w:proofErr w:type="gramEnd"/>
            <w:r w:rsidRPr="001C4727">
              <w:rPr>
                <w:rFonts w:ascii="Calibri" w:hAnsi="Calibri" w:cs="Calibri"/>
                <w:sz w:val="22"/>
              </w:rPr>
              <w:t xml:space="preserve"> :</w:t>
            </w:r>
          </w:p>
          <w:p w14:paraId="6CC550EF" w14:textId="77777777" w:rsidR="00984A56" w:rsidRPr="001C4727" w:rsidRDefault="00984A56" w:rsidP="00984A56">
            <w:pPr>
              <w:numPr>
                <w:ilvl w:val="0"/>
                <w:numId w:val="13"/>
              </w:numPr>
              <w:tabs>
                <w:tab w:val="left" w:pos="851"/>
              </w:tabs>
              <w:rPr>
                <w:rFonts w:ascii="Calibri" w:hAnsi="Calibri" w:cs="Calibri"/>
                <w:sz w:val="22"/>
              </w:rPr>
            </w:pPr>
            <w:r w:rsidRPr="001C4727">
              <w:rPr>
                <w:rFonts w:ascii="Calibri" w:hAnsi="Calibri" w:cs="Calibri"/>
                <w:sz w:val="22"/>
              </w:rPr>
              <w:t xml:space="preserve">Adresse </w:t>
            </w:r>
            <w:proofErr w:type="gramStart"/>
            <w:r w:rsidRPr="001C4727">
              <w:rPr>
                <w:rFonts w:ascii="Calibri" w:hAnsi="Calibri" w:cs="Calibri"/>
                <w:sz w:val="22"/>
              </w:rPr>
              <w:t>mail</w:t>
            </w:r>
            <w:proofErr w:type="gramEnd"/>
            <w:r w:rsidRPr="001C4727">
              <w:rPr>
                <w:rFonts w:ascii="Calibri" w:hAnsi="Calibri" w:cs="Calibri"/>
                <w:sz w:val="22"/>
              </w:rPr>
              <w:t xml:space="preserve"> du signataire : </w:t>
            </w:r>
          </w:p>
          <w:p w14:paraId="68BEDA35" w14:textId="77777777" w:rsidR="00984A56" w:rsidRPr="001C4727" w:rsidRDefault="00984A56" w:rsidP="00984A56">
            <w:pPr>
              <w:numPr>
                <w:ilvl w:val="0"/>
                <w:numId w:val="13"/>
              </w:numPr>
              <w:tabs>
                <w:tab w:val="left" w:pos="851"/>
              </w:tabs>
              <w:ind w:left="851" w:hanging="491"/>
              <w:rPr>
                <w:rFonts w:ascii="Calibri" w:hAnsi="Calibri" w:cs="Calibri"/>
                <w:sz w:val="22"/>
              </w:rPr>
            </w:pPr>
            <w:r w:rsidRPr="001C4727">
              <w:rPr>
                <w:rFonts w:ascii="Calibri" w:hAnsi="Calibri" w:cs="Calibri"/>
                <w:sz w:val="22"/>
              </w:rPr>
              <w:t xml:space="preserve">Adresse </w:t>
            </w:r>
            <w:proofErr w:type="gramStart"/>
            <w:r w:rsidRPr="001C4727">
              <w:rPr>
                <w:rFonts w:ascii="Calibri" w:hAnsi="Calibri" w:cs="Calibri"/>
                <w:sz w:val="22"/>
              </w:rPr>
              <w:t>mail</w:t>
            </w:r>
            <w:proofErr w:type="gramEnd"/>
            <w:r w:rsidRPr="001C4727">
              <w:rPr>
                <w:rFonts w:ascii="Calibri" w:hAnsi="Calibri" w:cs="Calibri"/>
                <w:sz w:val="22"/>
              </w:rPr>
              <w:t xml:space="preserve"> de la personne en charge du dossier (adresse mail de l’interlocuteur dédié au suivi du marché et transmission des bons de commande) :</w:t>
            </w:r>
          </w:p>
          <w:p w14:paraId="7CC606FB" w14:textId="77777777" w:rsidR="00693025" w:rsidRPr="001C4727" w:rsidRDefault="00693025" w:rsidP="006F7AA6">
            <w:pPr>
              <w:tabs>
                <w:tab w:val="left" w:pos="851"/>
              </w:tabs>
              <w:rPr>
                <w:rFonts w:ascii="Calibri" w:hAnsi="Calibri" w:cs="Calibri"/>
                <w:sz w:val="22"/>
              </w:rPr>
            </w:pPr>
          </w:p>
        </w:tc>
        <w:tc>
          <w:tcPr>
            <w:tcW w:w="5700" w:type="dxa"/>
            <w:shd w:val="clear" w:color="auto" w:fill="auto"/>
          </w:tcPr>
          <w:p w14:paraId="5406C252" w14:textId="77777777" w:rsidR="00693025" w:rsidRPr="001C4727" w:rsidRDefault="00693025" w:rsidP="006F7AA6">
            <w:pPr>
              <w:tabs>
                <w:tab w:val="left" w:pos="851"/>
              </w:tabs>
              <w:jc w:val="both"/>
              <w:rPr>
                <w:rFonts w:ascii="Calibri" w:hAnsi="Calibri" w:cs="Calibri"/>
                <w:sz w:val="22"/>
              </w:rPr>
            </w:pPr>
          </w:p>
        </w:tc>
      </w:tr>
      <w:tr w:rsidR="0030779A" w:rsidRPr="001C4727" w14:paraId="582A0809" w14:textId="77777777" w:rsidTr="00B50063">
        <w:tc>
          <w:tcPr>
            <w:tcW w:w="4644" w:type="dxa"/>
            <w:shd w:val="clear" w:color="auto" w:fill="F2F2F2"/>
          </w:tcPr>
          <w:p w14:paraId="61ED0793" w14:textId="77777777" w:rsidR="0030779A" w:rsidRPr="001C4727" w:rsidRDefault="0030779A" w:rsidP="006F7AA6">
            <w:pPr>
              <w:tabs>
                <w:tab w:val="left" w:pos="851"/>
              </w:tabs>
              <w:rPr>
                <w:rFonts w:ascii="Calibri" w:hAnsi="Calibri" w:cs="Calibri"/>
                <w:sz w:val="22"/>
              </w:rPr>
            </w:pPr>
          </w:p>
          <w:p w14:paraId="5D4877C7"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Téléphone professionnel</w:t>
            </w:r>
          </w:p>
          <w:p w14:paraId="40280448"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5A3902B7" w14:textId="77777777" w:rsidR="0030779A" w:rsidRPr="001C4727" w:rsidRDefault="0030779A" w:rsidP="006F7AA6">
            <w:pPr>
              <w:tabs>
                <w:tab w:val="left" w:pos="851"/>
              </w:tabs>
              <w:jc w:val="both"/>
              <w:rPr>
                <w:rFonts w:ascii="Calibri" w:hAnsi="Calibri" w:cs="Calibri"/>
                <w:sz w:val="22"/>
              </w:rPr>
            </w:pPr>
          </w:p>
        </w:tc>
      </w:tr>
      <w:tr w:rsidR="00693025" w:rsidRPr="001C4727" w14:paraId="7F5B6447" w14:textId="77777777" w:rsidTr="00B50063">
        <w:tc>
          <w:tcPr>
            <w:tcW w:w="4644" w:type="dxa"/>
            <w:shd w:val="clear" w:color="auto" w:fill="F2F2F2"/>
          </w:tcPr>
          <w:p w14:paraId="5F832E24" w14:textId="77777777" w:rsidR="00693025" w:rsidRPr="001C4727" w:rsidRDefault="00693025" w:rsidP="006F7AA6">
            <w:pPr>
              <w:tabs>
                <w:tab w:val="left" w:pos="851"/>
              </w:tabs>
              <w:rPr>
                <w:rFonts w:ascii="Calibri" w:hAnsi="Calibri" w:cs="Calibri"/>
                <w:sz w:val="22"/>
              </w:rPr>
            </w:pPr>
          </w:p>
          <w:p w14:paraId="468DF1FF" w14:textId="77777777" w:rsidR="00693025" w:rsidRPr="001C4727" w:rsidRDefault="00693025" w:rsidP="006F7AA6">
            <w:pPr>
              <w:tabs>
                <w:tab w:val="left" w:pos="851"/>
              </w:tabs>
              <w:rPr>
                <w:rFonts w:ascii="Calibri" w:hAnsi="Calibri" w:cs="Calibri"/>
                <w:sz w:val="22"/>
              </w:rPr>
            </w:pPr>
            <w:r w:rsidRPr="001C4727">
              <w:rPr>
                <w:rFonts w:ascii="Calibri" w:hAnsi="Calibri" w:cs="Calibri"/>
                <w:sz w:val="22"/>
              </w:rPr>
              <w:t>Télécopie</w:t>
            </w:r>
          </w:p>
          <w:p w14:paraId="4E899216" w14:textId="77777777" w:rsidR="00693025" w:rsidRPr="001C4727" w:rsidRDefault="00693025" w:rsidP="006F7AA6">
            <w:pPr>
              <w:tabs>
                <w:tab w:val="left" w:pos="851"/>
              </w:tabs>
              <w:rPr>
                <w:rFonts w:ascii="Calibri" w:hAnsi="Calibri" w:cs="Calibri"/>
                <w:sz w:val="22"/>
              </w:rPr>
            </w:pPr>
            <w:r w:rsidRPr="001C4727">
              <w:rPr>
                <w:rFonts w:ascii="Calibri" w:hAnsi="Calibri" w:cs="Calibri"/>
                <w:sz w:val="22"/>
              </w:rPr>
              <w:t xml:space="preserve"> </w:t>
            </w:r>
          </w:p>
        </w:tc>
        <w:tc>
          <w:tcPr>
            <w:tcW w:w="5700" w:type="dxa"/>
            <w:shd w:val="clear" w:color="auto" w:fill="auto"/>
          </w:tcPr>
          <w:p w14:paraId="0EB636A7" w14:textId="77777777" w:rsidR="00693025" w:rsidRPr="001C4727" w:rsidRDefault="00693025" w:rsidP="006F7AA6">
            <w:pPr>
              <w:tabs>
                <w:tab w:val="left" w:pos="851"/>
              </w:tabs>
              <w:jc w:val="both"/>
              <w:rPr>
                <w:rFonts w:ascii="Calibri" w:hAnsi="Calibri" w:cs="Calibri"/>
                <w:sz w:val="22"/>
              </w:rPr>
            </w:pPr>
          </w:p>
        </w:tc>
      </w:tr>
      <w:tr w:rsidR="00693025" w:rsidRPr="001C4727" w14:paraId="66CA7BFE" w14:textId="77777777" w:rsidTr="00B50063">
        <w:tc>
          <w:tcPr>
            <w:tcW w:w="4644" w:type="dxa"/>
            <w:shd w:val="clear" w:color="auto" w:fill="F2F2F2"/>
          </w:tcPr>
          <w:p w14:paraId="70230029" w14:textId="77777777" w:rsidR="00693025" w:rsidRPr="001C4727" w:rsidRDefault="00693025" w:rsidP="006F7AA6">
            <w:pPr>
              <w:tabs>
                <w:tab w:val="left" w:pos="851"/>
              </w:tabs>
              <w:rPr>
                <w:rFonts w:ascii="Calibri" w:hAnsi="Calibri" w:cs="Calibri"/>
                <w:sz w:val="22"/>
              </w:rPr>
            </w:pPr>
          </w:p>
          <w:p w14:paraId="09CA1537" w14:textId="77777777" w:rsidR="00693025" w:rsidRPr="001C4727" w:rsidRDefault="00693025" w:rsidP="006F7AA6">
            <w:pPr>
              <w:tabs>
                <w:tab w:val="left" w:pos="851"/>
              </w:tabs>
              <w:rPr>
                <w:rFonts w:ascii="Calibri" w:hAnsi="Calibri" w:cs="Calibri"/>
                <w:sz w:val="22"/>
              </w:rPr>
            </w:pPr>
            <w:r w:rsidRPr="001C4727">
              <w:rPr>
                <w:rFonts w:ascii="Calibri" w:hAnsi="Calibri" w:cs="Calibri"/>
                <w:sz w:val="22"/>
              </w:rPr>
              <w:t>Numéro SIRET</w:t>
            </w:r>
          </w:p>
          <w:p w14:paraId="289C9D3F" w14:textId="77777777" w:rsidR="00693025" w:rsidRPr="001C4727" w:rsidRDefault="00693025" w:rsidP="006F7AA6">
            <w:pPr>
              <w:tabs>
                <w:tab w:val="left" w:pos="851"/>
              </w:tabs>
              <w:rPr>
                <w:rFonts w:ascii="Calibri" w:hAnsi="Calibri" w:cs="Calibri"/>
                <w:sz w:val="22"/>
              </w:rPr>
            </w:pPr>
          </w:p>
        </w:tc>
        <w:tc>
          <w:tcPr>
            <w:tcW w:w="5700" w:type="dxa"/>
            <w:shd w:val="clear" w:color="auto" w:fill="auto"/>
          </w:tcPr>
          <w:p w14:paraId="1B49518E" w14:textId="77777777" w:rsidR="00693025" w:rsidRPr="001C4727" w:rsidRDefault="00693025" w:rsidP="006F7AA6">
            <w:pPr>
              <w:tabs>
                <w:tab w:val="left" w:pos="851"/>
              </w:tabs>
              <w:jc w:val="both"/>
              <w:rPr>
                <w:rFonts w:ascii="Calibri" w:hAnsi="Calibri" w:cs="Calibri"/>
                <w:sz w:val="22"/>
              </w:rPr>
            </w:pPr>
            <w:r w:rsidRPr="001C4727">
              <w:rPr>
                <w:rFonts w:ascii="Calibri" w:hAnsi="Calibri" w:cs="Calibri"/>
                <w:sz w:val="22"/>
              </w:rPr>
              <w:t xml:space="preserve"> </w:t>
            </w:r>
          </w:p>
        </w:tc>
      </w:tr>
    </w:tbl>
    <w:p w14:paraId="01039D16" w14:textId="77777777" w:rsidR="006649CD" w:rsidRPr="001C4727" w:rsidRDefault="006649CD" w:rsidP="0014176B">
      <w:pPr>
        <w:tabs>
          <w:tab w:val="left" w:pos="851"/>
        </w:tabs>
        <w:jc w:val="both"/>
        <w:rPr>
          <w:rFonts w:ascii="Calibri" w:hAnsi="Calibri" w:cs="Calibri"/>
          <w:sz w:val="22"/>
        </w:rPr>
      </w:pPr>
    </w:p>
    <w:p w14:paraId="02AE185B" w14:textId="77777777" w:rsidR="009B1CD0" w:rsidRPr="001C4727" w:rsidRDefault="007D7A65" w:rsidP="0083205E">
      <w:pPr>
        <w:tabs>
          <w:tab w:val="left" w:pos="851"/>
        </w:tabs>
        <w:spacing w:before="120"/>
        <w:ind w:left="1701"/>
        <w:jc w:val="both"/>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009B1CD0" w:rsidRPr="001C4727">
        <w:rPr>
          <w:rFonts w:ascii="Calibri" w:hAnsi="Calibri" w:cs="Calibri"/>
          <w:sz w:val="22"/>
        </w:rPr>
        <w:t xml:space="preserve"> </w:t>
      </w:r>
      <w:proofErr w:type="gramStart"/>
      <w:r w:rsidR="009B1CD0" w:rsidRPr="001C4727">
        <w:rPr>
          <w:rFonts w:ascii="Calibri" w:hAnsi="Calibri" w:cs="Calibri"/>
          <w:sz w:val="22"/>
        </w:rPr>
        <w:t>s’engage</w:t>
      </w:r>
      <w:proofErr w:type="gramEnd"/>
      <w:r w:rsidR="009B1CD0" w:rsidRPr="001C4727">
        <w:rPr>
          <w:rFonts w:ascii="Calibri" w:hAnsi="Calibri" w:cs="Calibri"/>
          <w:sz w:val="22"/>
        </w:rPr>
        <w:t xml:space="preserve"> sur la base de son offre</w:t>
      </w:r>
      <w:r w:rsidR="006A092B" w:rsidRPr="001C4727">
        <w:rPr>
          <w:rFonts w:ascii="Calibri" w:hAnsi="Calibri" w:cs="Calibri"/>
          <w:sz w:val="22"/>
        </w:rPr>
        <w:t>,</w:t>
      </w:r>
      <w:r w:rsidR="009B1CD0" w:rsidRPr="001C4727">
        <w:rPr>
          <w:rFonts w:ascii="Calibri" w:hAnsi="Calibri" w:cs="Calibri"/>
          <w:sz w:val="22"/>
        </w:rPr>
        <w:t xml:space="preserve"> pour son propre compte ;</w:t>
      </w:r>
    </w:p>
    <w:p w14:paraId="6BE919D9" w14:textId="77777777" w:rsidR="009B1CD0" w:rsidRPr="001C4727" w:rsidRDefault="009B1CD0" w:rsidP="009B45B9">
      <w:pPr>
        <w:tabs>
          <w:tab w:val="left" w:pos="851"/>
        </w:tabs>
        <w:jc w:val="both"/>
        <w:rPr>
          <w:rFonts w:ascii="Calibri" w:hAnsi="Calibri" w:cs="Calibri"/>
          <w:sz w:val="22"/>
        </w:rPr>
      </w:pPr>
    </w:p>
    <w:p w14:paraId="68918769" w14:textId="77777777" w:rsidR="009B1CD0" w:rsidRPr="001C4727" w:rsidRDefault="007D7A65" w:rsidP="009B45B9">
      <w:pPr>
        <w:tabs>
          <w:tab w:val="left" w:pos="851"/>
        </w:tabs>
        <w:ind w:left="1701"/>
        <w:jc w:val="both"/>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009B1CD0" w:rsidRPr="001C4727">
        <w:rPr>
          <w:rFonts w:ascii="Calibri" w:hAnsi="Calibri" w:cs="Calibri"/>
          <w:sz w:val="22"/>
        </w:rPr>
        <w:t xml:space="preserve"> </w:t>
      </w:r>
      <w:proofErr w:type="gramStart"/>
      <w:r w:rsidR="00693025" w:rsidRPr="001C4727">
        <w:rPr>
          <w:rFonts w:ascii="Calibri" w:hAnsi="Calibri" w:cs="Calibri"/>
          <w:sz w:val="22"/>
        </w:rPr>
        <w:t>s’</w:t>
      </w:r>
      <w:r w:rsidR="009B1CD0" w:rsidRPr="001C4727">
        <w:rPr>
          <w:rFonts w:ascii="Calibri" w:hAnsi="Calibri" w:cs="Calibri"/>
          <w:sz w:val="22"/>
        </w:rPr>
        <w:t>engage</w:t>
      </w:r>
      <w:proofErr w:type="gramEnd"/>
      <w:r w:rsidR="009B1CD0" w:rsidRPr="001C4727">
        <w:rPr>
          <w:rFonts w:ascii="Calibri" w:hAnsi="Calibri" w:cs="Calibri"/>
          <w:sz w:val="22"/>
        </w:rPr>
        <w:t xml:space="preserve"> </w:t>
      </w:r>
      <w:r w:rsidR="006A092B" w:rsidRPr="001C4727">
        <w:rPr>
          <w:rFonts w:ascii="Calibri" w:hAnsi="Calibri" w:cs="Calibri"/>
          <w:sz w:val="22"/>
        </w:rPr>
        <w:t xml:space="preserve">sur la base de son offre, </w:t>
      </w:r>
      <w:r w:rsidR="00693025" w:rsidRPr="001C4727">
        <w:rPr>
          <w:rFonts w:ascii="Calibri" w:hAnsi="Calibri" w:cs="Calibri"/>
          <w:sz w:val="22"/>
        </w:rPr>
        <w:t xml:space="preserve">pour le compte de la société </w:t>
      </w:r>
      <w:r w:rsidR="009B1CD0" w:rsidRPr="001C4727">
        <w:rPr>
          <w:rFonts w:ascii="Calibri" w:hAnsi="Calibri" w:cs="Calibri"/>
          <w:sz w:val="22"/>
        </w:rPr>
        <w:t>;</w:t>
      </w:r>
    </w:p>
    <w:p w14:paraId="3204B61D" w14:textId="77777777" w:rsidR="00693025" w:rsidRPr="001C4727" w:rsidRDefault="00693025" w:rsidP="009B45B9">
      <w:pPr>
        <w:tabs>
          <w:tab w:val="left" w:pos="851"/>
        </w:tabs>
        <w:ind w:left="1701"/>
        <w:jc w:val="both"/>
        <w:rPr>
          <w:rFonts w:ascii="Calibri" w:hAnsi="Calibri" w:cs="Calibri"/>
          <w:sz w:val="22"/>
        </w:rPr>
      </w:pPr>
    </w:p>
    <w:p w14:paraId="79CB50BF" w14:textId="77777777" w:rsidR="009B1CD0" w:rsidRPr="001C4727" w:rsidRDefault="00693025" w:rsidP="009B45B9">
      <w:pPr>
        <w:pStyle w:val="fcase1ertab"/>
        <w:tabs>
          <w:tab w:val="left" w:pos="851"/>
        </w:tabs>
        <w:ind w:left="0" w:firstLine="0"/>
        <w:rPr>
          <w:rFonts w:ascii="Calibri" w:hAnsi="Calibri" w:cs="Calibri"/>
          <w:sz w:val="22"/>
        </w:rPr>
      </w:pP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007D7A65" w:rsidRPr="001C4727">
        <w:rPr>
          <w:rFonts w:ascii="Calibri" w:hAnsi="Calibri" w:cs="Calibri"/>
          <w:sz w:val="22"/>
        </w:rPr>
        <w:fldChar w:fldCharType="begin">
          <w:ffData>
            <w:name w:val=""/>
            <w:enabled/>
            <w:calcOnExit w:val="0"/>
            <w:checkBox>
              <w:size w:val="20"/>
              <w:default w:val="0"/>
            </w:checkBox>
          </w:ffData>
        </w:fldChar>
      </w:r>
      <w:r w:rsidR="007D7A65" w:rsidRPr="001C4727">
        <w:rPr>
          <w:rFonts w:ascii="Calibri" w:hAnsi="Calibri" w:cs="Calibri"/>
          <w:sz w:val="22"/>
        </w:rPr>
        <w:instrText xml:space="preserve"> FORMCHECKBOX </w:instrText>
      </w:r>
      <w:r w:rsidR="007D7A65" w:rsidRPr="001C4727">
        <w:rPr>
          <w:rFonts w:ascii="Calibri" w:hAnsi="Calibri" w:cs="Calibri"/>
          <w:sz w:val="22"/>
        </w:rPr>
      </w:r>
      <w:r w:rsidR="007D7A65" w:rsidRPr="001C4727">
        <w:rPr>
          <w:rFonts w:ascii="Calibri" w:hAnsi="Calibri" w:cs="Calibri"/>
          <w:sz w:val="22"/>
        </w:rPr>
        <w:fldChar w:fldCharType="separate"/>
      </w:r>
      <w:r w:rsidR="007D7A65" w:rsidRPr="001C4727">
        <w:rPr>
          <w:rFonts w:ascii="Calibri" w:hAnsi="Calibri" w:cs="Calibri"/>
          <w:sz w:val="22"/>
        </w:rPr>
        <w:fldChar w:fldCharType="end"/>
      </w:r>
      <w:r w:rsidR="009B1CD0" w:rsidRPr="001C4727">
        <w:rPr>
          <w:rFonts w:ascii="Calibri" w:hAnsi="Calibri" w:cs="Calibri"/>
          <w:sz w:val="22"/>
        </w:rPr>
        <w:t xml:space="preserve"> </w:t>
      </w:r>
      <w:proofErr w:type="gramStart"/>
      <w:r w:rsidRPr="001C4727">
        <w:rPr>
          <w:rFonts w:ascii="Calibri" w:hAnsi="Calibri" w:cs="Calibri"/>
          <w:sz w:val="22"/>
        </w:rPr>
        <w:t>s’engage</w:t>
      </w:r>
      <w:proofErr w:type="gramEnd"/>
      <w:r w:rsidRPr="001C4727">
        <w:rPr>
          <w:rFonts w:ascii="Calibri" w:hAnsi="Calibri" w:cs="Calibri"/>
          <w:sz w:val="22"/>
        </w:rPr>
        <w:t xml:space="preserve"> </w:t>
      </w:r>
      <w:r w:rsidR="006A092B" w:rsidRPr="001C4727">
        <w:rPr>
          <w:rFonts w:ascii="Calibri" w:hAnsi="Calibri" w:cs="Calibri"/>
          <w:sz w:val="22"/>
        </w:rPr>
        <w:t xml:space="preserve">sur la base de son offre, </w:t>
      </w:r>
      <w:r w:rsidRPr="001C4727">
        <w:rPr>
          <w:rFonts w:ascii="Calibri" w:hAnsi="Calibri" w:cs="Calibri"/>
          <w:sz w:val="22"/>
        </w:rPr>
        <w:t>en tant que mandataire du groupement :</w:t>
      </w:r>
    </w:p>
    <w:p w14:paraId="07E5A3E7" w14:textId="77777777" w:rsidR="00693025" w:rsidRPr="001C4727" w:rsidRDefault="00693025" w:rsidP="009B45B9">
      <w:pPr>
        <w:pStyle w:val="fcase1ertab"/>
        <w:tabs>
          <w:tab w:val="left" w:pos="851"/>
        </w:tabs>
        <w:ind w:left="0" w:firstLine="0"/>
        <w:rPr>
          <w:rFonts w:ascii="Calibri" w:hAnsi="Calibri" w:cs="Calibri"/>
          <w:sz w:val="22"/>
        </w:rPr>
      </w:pP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Groupement solidaire </w:t>
      </w:r>
    </w:p>
    <w:p w14:paraId="0FCD99C8" w14:textId="77777777" w:rsidR="00693025" w:rsidRPr="001C4727" w:rsidRDefault="00693025" w:rsidP="009B45B9">
      <w:pPr>
        <w:pStyle w:val="fcase1ertab"/>
        <w:tabs>
          <w:tab w:val="left" w:pos="851"/>
        </w:tabs>
        <w:ind w:left="0" w:firstLine="0"/>
        <w:rPr>
          <w:rFonts w:ascii="Calibri" w:hAnsi="Calibri" w:cs="Calibri"/>
          <w:sz w:val="22"/>
        </w:rPr>
      </w:pP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Groupement conjoint </w:t>
      </w:r>
    </w:p>
    <w:p w14:paraId="5D913E5C" w14:textId="77777777" w:rsidR="00693025" w:rsidRPr="001C4727" w:rsidRDefault="00693025" w:rsidP="009B45B9">
      <w:pPr>
        <w:pStyle w:val="fcase1ertab"/>
        <w:tabs>
          <w:tab w:val="left" w:pos="851"/>
        </w:tabs>
        <w:ind w:left="0" w:firstLine="0"/>
        <w:rPr>
          <w:rFonts w:ascii="Calibri" w:hAnsi="Calibri" w:cs="Calibri"/>
          <w:sz w:val="22"/>
        </w:rPr>
      </w:pPr>
    </w:p>
    <w:tbl>
      <w:tblPr>
        <w:tblW w:w="9962" w:type="dxa"/>
        <w:tblInd w:w="534" w:type="dxa"/>
        <w:tblLayout w:type="fixed"/>
        <w:tblLook w:val="0000" w:firstRow="0" w:lastRow="0" w:firstColumn="0" w:lastColumn="0" w:noHBand="0" w:noVBand="0"/>
      </w:tblPr>
      <w:tblGrid>
        <w:gridCol w:w="3929"/>
        <w:gridCol w:w="4150"/>
        <w:gridCol w:w="1883"/>
      </w:tblGrid>
      <w:tr w:rsidR="0013527E" w:rsidRPr="001C4727" w14:paraId="652008CD" w14:textId="77777777" w:rsidTr="00597D84">
        <w:trPr>
          <w:trHeight w:val="394"/>
        </w:trPr>
        <w:tc>
          <w:tcPr>
            <w:tcW w:w="3929" w:type="dxa"/>
            <w:vMerge w:val="restart"/>
            <w:tcBorders>
              <w:top w:val="dotted" w:sz="4" w:space="0" w:color="auto"/>
              <w:left w:val="dotted" w:sz="4" w:space="0" w:color="auto"/>
              <w:bottom w:val="dotted" w:sz="4" w:space="0" w:color="auto"/>
              <w:right w:val="dotted" w:sz="4" w:space="0" w:color="auto"/>
            </w:tcBorders>
            <w:shd w:val="clear" w:color="auto" w:fill="D9D9D9"/>
            <w:vAlign w:val="center"/>
          </w:tcPr>
          <w:p w14:paraId="28122BCF" w14:textId="77777777" w:rsidR="0013527E" w:rsidRPr="001C4727" w:rsidRDefault="0013527E" w:rsidP="00597D84">
            <w:pPr>
              <w:tabs>
                <w:tab w:val="left" w:pos="851"/>
              </w:tabs>
              <w:jc w:val="center"/>
              <w:rPr>
                <w:rFonts w:ascii="Calibri" w:hAnsi="Calibri" w:cs="Calibri"/>
                <w:sz w:val="22"/>
              </w:rPr>
            </w:pPr>
            <w:r w:rsidRPr="001C4727">
              <w:rPr>
                <w:rFonts w:ascii="Calibri" w:hAnsi="Calibri" w:cs="Calibri"/>
                <w:sz w:val="22"/>
              </w:rPr>
              <w:t xml:space="preserve">Désignation des membres </w:t>
            </w:r>
          </w:p>
          <w:p w14:paraId="5C277C9D" w14:textId="77777777" w:rsidR="0013527E" w:rsidRPr="001C4727" w:rsidRDefault="0013527E" w:rsidP="00597D84">
            <w:pPr>
              <w:tabs>
                <w:tab w:val="left" w:pos="851"/>
              </w:tabs>
              <w:jc w:val="center"/>
              <w:rPr>
                <w:rFonts w:ascii="Calibri" w:hAnsi="Calibri" w:cs="Calibri"/>
                <w:sz w:val="22"/>
              </w:rPr>
            </w:pPr>
            <w:proofErr w:type="gramStart"/>
            <w:r w:rsidRPr="001C4727">
              <w:rPr>
                <w:rFonts w:ascii="Calibri" w:hAnsi="Calibri" w:cs="Calibri"/>
                <w:sz w:val="22"/>
              </w:rPr>
              <w:t>du</w:t>
            </w:r>
            <w:proofErr w:type="gramEnd"/>
            <w:r w:rsidRPr="001C4727">
              <w:rPr>
                <w:rFonts w:ascii="Calibri" w:hAnsi="Calibri" w:cs="Calibri"/>
                <w:sz w:val="22"/>
              </w:rPr>
              <w:t xml:space="preserve"> groupement conjoint</w:t>
            </w:r>
          </w:p>
        </w:tc>
        <w:tc>
          <w:tcPr>
            <w:tcW w:w="6033" w:type="dxa"/>
            <w:gridSpan w:val="2"/>
            <w:tcBorders>
              <w:top w:val="dotted" w:sz="4" w:space="0" w:color="auto"/>
              <w:left w:val="dotted" w:sz="4" w:space="0" w:color="auto"/>
              <w:bottom w:val="dotted" w:sz="4" w:space="0" w:color="auto"/>
              <w:right w:val="dotted" w:sz="4" w:space="0" w:color="auto"/>
            </w:tcBorders>
            <w:shd w:val="clear" w:color="auto" w:fill="D9D9D9"/>
            <w:vAlign w:val="center"/>
          </w:tcPr>
          <w:p w14:paraId="71E479C2" w14:textId="77777777" w:rsidR="0013527E" w:rsidRPr="001C4727" w:rsidRDefault="0013527E" w:rsidP="00597D84">
            <w:pPr>
              <w:pStyle w:val="Titre5"/>
              <w:numPr>
                <w:ilvl w:val="0"/>
                <w:numId w:val="0"/>
              </w:numPr>
              <w:tabs>
                <w:tab w:val="left" w:pos="851"/>
              </w:tabs>
              <w:ind w:left="-68"/>
              <w:jc w:val="center"/>
              <w:rPr>
                <w:rFonts w:ascii="Calibri" w:hAnsi="Calibri" w:cs="Calibri"/>
                <w:sz w:val="22"/>
              </w:rPr>
            </w:pPr>
            <w:r w:rsidRPr="001C4727">
              <w:rPr>
                <w:rFonts w:ascii="Calibri" w:hAnsi="Calibri" w:cs="Calibri"/>
                <w:i w:val="0"/>
                <w:sz w:val="22"/>
              </w:rPr>
              <w:t>Prestations exécutées par les membres du groupement conjoint</w:t>
            </w:r>
          </w:p>
        </w:tc>
      </w:tr>
      <w:tr w:rsidR="0013527E" w:rsidRPr="001C4727" w14:paraId="1956D4C5" w14:textId="77777777" w:rsidTr="00597D84">
        <w:trPr>
          <w:trHeight w:val="246"/>
        </w:trPr>
        <w:tc>
          <w:tcPr>
            <w:tcW w:w="3929" w:type="dxa"/>
            <w:vMerge/>
            <w:tcBorders>
              <w:top w:val="dotted" w:sz="4" w:space="0" w:color="auto"/>
              <w:left w:val="dotted" w:sz="4" w:space="0" w:color="auto"/>
              <w:bottom w:val="dotted" w:sz="4" w:space="0" w:color="auto"/>
              <w:right w:val="dotted" w:sz="4" w:space="0" w:color="auto"/>
            </w:tcBorders>
            <w:shd w:val="clear" w:color="auto" w:fill="D9D9D9"/>
            <w:vAlign w:val="center"/>
          </w:tcPr>
          <w:p w14:paraId="18FE8E18" w14:textId="77777777" w:rsidR="0013527E" w:rsidRPr="001C4727" w:rsidRDefault="0013527E" w:rsidP="00597D84">
            <w:pPr>
              <w:tabs>
                <w:tab w:val="left" w:pos="851"/>
              </w:tabs>
              <w:snapToGrid w:val="0"/>
              <w:jc w:val="center"/>
              <w:rPr>
                <w:rFonts w:ascii="Calibri" w:hAnsi="Calibri" w:cs="Calibri"/>
                <w:sz w:val="22"/>
              </w:rPr>
            </w:pPr>
          </w:p>
        </w:tc>
        <w:tc>
          <w:tcPr>
            <w:tcW w:w="4150" w:type="dxa"/>
            <w:tcBorders>
              <w:top w:val="dotted" w:sz="4" w:space="0" w:color="auto"/>
              <w:left w:val="dotted" w:sz="4" w:space="0" w:color="auto"/>
              <w:bottom w:val="dotted" w:sz="4" w:space="0" w:color="auto"/>
              <w:right w:val="dotted" w:sz="4" w:space="0" w:color="auto"/>
            </w:tcBorders>
            <w:shd w:val="clear" w:color="auto" w:fill="D9D9D9"/>
            <w:vAlign w:val="center"/>
          </w:tcPr>
          <w:p w14:paraId="789DFE97" w14:textId="77777777" w:rsidR="0013527E" w:rsidRPr="001C4727" w:rsidRDefault="0013527E" w:rsidP="00597D84">
            <w:pPr>
              <w:tabs>
                <w:tab w:val="left" w:pos="851"/>
              </w:tabs>
              <w:jc w:val="center"/>
              <w:rPr>
                <w:rFonts w:ascii="Calibri" w:hAnsi="Calibri" w:cs="Calibri"/>
                <w:sz w:val="22"/>
              </w:rPr>
            </w:pPr>
            <w:r w:rsidRPr="001C4727">
              <w:rPr>
                <w:rFonts w:ascii="Calibri" w:hAnsi="Calibri" w:cs="Calibri"/>
                <w:sz w:val="22"/>
              </w:rPr>
              <w:t>Nature de la prestation</w:t>
            </w:r>
          </w:p>
        </w:tc>
        <w:tc>
          <w:tcPr>
            <w:tcW w:w="1883" w:type="dxa"/>
            <w:tcBorders>
              <w:top w:val="dotted" w:sz="4" w:space="0" w:color="auto"/>
              <w:left w:val="dotted" w:sz="4" w:space="0" w:color="auto"/>
              <w:bottom w:val="dotted" w:sz="4" w:space="0" w:color="auto"/>
              <w:right w:val="dotted" w:sz="4" w:space="0" w:color="auto"/>
            </w:tcBorders>
            <w:shd w:val="clear" w:color="auto" w:fill="D9D9D9"/>
            <w:vAlign w:val="center"/>
          </w:tcPr>
          <w:p w14:paraId="603CD8D2" w14:textId="77777777" w:rsidR="0013527E" w:rsidRPr="001C4727" w:rsidRDefault="0013527E" w:rsidP="00597D84">
            <w:pPr>
              <w:tabs>
                <w:tab w:val="left" w:pos="851"/>
              </w:tabs>
              <w:jc w:val="center"/>
              <w:rPr>
                <w:rFonts w:ascii="Calibri" w:hAnsi="Calibri" w:cs="Calibri"/>
                <w:sz w:val="22"/>
              </w:rPr>
            </w:pPr>
            <w:r w:rsidRPr="001C4727">
              <w:rPr>
                <w:rFonts w:ascii="Calibri" w:hAnsi="Calibri" w:cs="Calibri"/>
                <w:sz w:val="22"/>
              </w:rPr>
              <w:t xml:space="preserve">Montant HT </w:t>
            </w:r>
          </w:p>
        </w:tc>
      </w:tr>
      <w:tr w:rsidR="0013527E" w:rsidRPr="001C4727" w14:paraId="555A112F" w14:textId="77777777" w:rsidTr="00597D84">
        <w:trPr>
          <w:trHeight w:val="66"/>
        </w:trPr>
        <w:tc>
          <w:tcPr>
            <w:tcW w:w="3929" w:type="dxa"/>
            <w:tcBorders>
              <w:top w:val="dotted" w:sz="4" w:space="0" w:color="auto"/>
              <w:left w:val="dotted" w:sz="4" w:space="0" w:color="auto"/>
              <w:bottom w:val="dotted" w:sz="4" w:space="0" w:color="auto"/>
              <w:right w:val="dotted" w:sz="4" w:space="0" w:color="auto"/>
            </w:tcBorders>
            <w:shd w:val="clear" w:color="auto" w:fill="FFFFFF"/>
          </w:tcPr>
          <w:p w14:paraId="332D534C" w14:textId="77777777" w:rsidR="0013527E" w:rsidRPr="001C4727" w:rsidRDefault="0013527E" w:rsidP="00597D84">
            <w:pPr>
              <w:tabs>
                <w:tab w:val="left" w:pos="851"/>
              </w:tabs>
              <w:snapToGrid w:val="0"/>
              <w:jc w:val="both"/>
              <w:rPr>
                <w:rFonts w:ascii="Calibri" w:hAnsi="Calibri" w:cs="Calibri"/>
              </w:rPr>
            </w:pPr>
          </w:p>
        </w:tc>
        <w:tc>
          <w:tcPr>
            <w:tcW w:w="4150" w:type="dxa"/>
            <w:tcBorders>
              <w:top w:val="dotted" w:sz="4" w:space="0" w:color="auto"/>
              <w:left w:val="dotted" w:sz="4" w:space="0" w:color="auto"/>
              <w:bottom w:val="dotted" w:sz="4" w:space="0" w:color="auto"/>
              <w:right w:val="dotted" w:sz="4" w:space="0" w:color="auto"/>
            </w:tcBorders>
            <w:shd w:val="clear" w:color="auto" w:fill="FFFFFF"/>
          </w:tcPr>
          <w:p w14:paraId="6CE15A41" w14:textId="77777777" w:rsidR="0013527E" w:rsidRPr="001C4727" w:rsidRDefault="0013527E" w:rsidP="00597D84">
            <w:pPr>
              <w:tabs>
                <w:tab w:val="left" w:pos="851"/>
              </w:tabs>
              <w:snapToGrid w:val="0"/>
              <w:jc w:val="both"/>
              <w:rPr>
                <w:rFonts w:ascii="Calibri" w:hAnsi="Calibri" w:cs="Calibri"/>
              </w:rPr>
            </w:pPr>
          </w:p>
        </w:tc>
        <w:tc>
          <w:tcPr>
            <w:tcW w:w="1883" w:type="dxa"/>
            <w:tcBorders>
              <w:top w:val="dotted" w:sz="4" w:space="0" w:color="auto"/>
              <w:left w:val="dotted" w:sz="4" w:space="0" w:color="auto"/>
              <w:bottom w:val="dotted" w:sz="4" w:space="0" w:color="auto"/>
              <w:right w:val="dotted" w:sz="4" w:space="0" w:color="auto"/>
            </w:tcBorders>
            <w:shd w:val="clear" w:color="auto" w:fill="FFFFFF"/>
          </w:tcPr>
          <w:p w14:paraId="1C50730A" w14:textId="77777777" w:rsidR="0013527E" w:rsidRPr="001C4727" w:rsidRDefault="0013527E" w:rsidP="00597D84">
            <w:pPr>
              <w:tabs>
                <w:tab w:val="left" w:pos="851"/>
              </w:tabs>
              <w:snapToGrid w:val="0"/>
              <w:jc w:val="both"/>
              <w:rPr>
                <w:rFonts w:ascii="Calibri" w:hAnsi="Calibri" w:cs="Calibri"/>
              </w:rPr>
            </w:pPr>
          </w:p>
        </w:tc>
      </w:tr>
      <w:tr w:rsidR="0013527E" w:rsidRPr="001C4727" w14:paraId="6D70C113" w14:textId="77777777" w:rsidTr="00597D84">
        <w:trPr>
          <w:trHeight w:val="66"/>
        </w:trPr>
        <w:tc>
          <w:tcPr>
            <w:tcW w:w="3929" w:type="dxa"/>
            <w:tcBorders>
              <w:top w:val="dotted" w:sz="4" w:space="0" w:color="auto"/>
              <w:left w:val="dotted" w:sz="4" w:space="0" w:color="auto"/>
              <w:bottom w:val="dotted" w:sz="4" w:space="0" w:color="auto"/>
              <w:right w:val="dotted" w:sz="4" w:space="0" w:color="auto"/>
            </w:tcBorders>
            <w:shd w:val="clear" w:color="auto" w:fill="FFFFFF"/>
          </w:tcPr>
          <w:p w14:paraId="7B522E02" w14:textId="77777777" w:rsidR="0013527E" w:rsidRPr="001C4727" w:rsidRDefault="0013527E" w:rsidP="00597D84">
            <w:pPr>
              <w:tabs>
                <w:tab w:val="left" w:pos="851"/>
              </w:tabs>
              <w:snapToGrid w:val="0"/>
              <w:jc w:val="both"/>
              <w:rPr>
                <w:rFonts w:ascii="Calibri" w:hAnsi="Calibri" w:cs="Calibri"/>
              </w:rPr>
            </w:pPr>
          </w:p>
        </w:tc>
        <w:tc>
          <w:tcPr>
            <w:tcW w:w="4150" w:type="dxa"/>
            <w:tcBorders>
              <w:top w:val="dotted" w:sz="4" w:space="0" w:color="auto"/>
              <w:left w:val="dotted" w:sz="4" w:space="0" w:color="auto"/>
              <w:bottom w:val="dotted" w:sz="4" w:space="0" w:color="auto"/>
              <w:right w:val="dotted" w:sz="4" w:space="0" w:color="auto"/>
            </w:tcBorders>
            <w:shd w:val="clear" w:color="auto" w:fill="FFFFFF"/>
          </w:tcPr>
          <w:p w14:paraId="1ABBFF2F" w14:textId="77777777" w:rsidR="0013527E" w:rsidRPr="001C4727" w:rsidRDefault="0013527E" w:rsidP="00597D84">
            <w:pPr>
              <w:tabs>
                <w:tab w:val="left" w:pos="851"/>
              </w:tabs>
              <w:snapToGrid w:val="0"/>
              <w:jc w:val="both"/>
              <w:rPr>
                <w:rFonts w:ascii="Calibri" w:hAnsi="Calibri" w:cs="Calibri"/>
              </w:rPr>
            </w:pPr>
          </w:p>
        </w:tc>
        <w:tc>
          <w:tcPr>
            <w:tcW w:w="1883" w:type="dxa"/>
            <w:tcBorders>
              <w:top w:val="dotted" w:sz="4" w:space="0" w:color="auto"/>
              <w:left w:val="dotted" w:sz="4" w:space="0" w:color="auto"/>
              <w:bottom w:val="dotted" w:sz="4" w:space="0" w:color="auto"/>
              <w:right w:val="dotted" w:sz="4" w:space="0" w:color="auto"/>
            </w:tcBorders>
            <w:shd w:val="clear" w:color="auto" w:fill="FFFFFF"/>
          </w:tcPr>
          <w:p w14:paraId="39397CAD" w14:textId="77777777" w:rsidR="0013527E" w:rsidRPr="001C4727" w:rsidRDefault="0013527E" w:rsidP="00597D84">
            <w:pPr>
              <w:tabs>
                <w:tab w:val="left" w:pos="851"/>
              </w:tabs>
              <w:snapToGrid w:val="0"/>
              <w:jc w:val="both"/>
              <w:rPr>
                <w:rFonts w:ascii="Calibri" w:hAnsi="Calibri" w:cs="Calibri"/>
              </w:rPr>
            </w:pPr>
          </w:p>
        </w:tc>
      </w:tr>
      <w:tr w:rsidR="0013527E" w:rsidRPr="001C4727" w14:paraId="64D5D6B6" w14:textId="77777777" w:rsidTr="00597D84">
        <w:trPr>
          <w:trHeight w:val="66"/>
        </w:trPr>
        <w:tc>
          <w:tcPr>
            <w:tcW w:w="3929" w:type="dxa"/>
            <w:tcBorders>
              <w:top w:val="dotted" w:sz="4" w:space="0" w:color="auto"/>
              <w:left w:val="dotted" w:sz="4" w:space="0" w:color="auto"/>
              <w:bottom w:val="dotted" w:sz="4" w:space="0" w:color="auto"/>
              <w:right w:val="dotted" w:sz="4" w:space="0" w:color="auto"/>
            </w:tcBorders>
            <w:shd w:val="clear" w:color="auto" w:fill="FFFFFF"/>
          </w:tcPr>
          <w:p w14:paraId="19ABFA01" w14:textId="77777777" w:rsidR="0013527E" w:rsidRPr="001C4727" w:rsidRDefault="0013527E" w:rsidP="00597D84">
            <w:pPr>
              <w:tabs>
                <w:tab w:val="left" w:pos="851"/>
              </w:tabs>
              <w:snapToGrid w:val="0"/>
              <w:jc w:val="both"/>
              <w:rPr>
                <w:rFonts w:ascii="Calibri" w:hAnsi="Calibri" w:cs="Calibri"/>
              </w:rPr>
            </w:pPr>
          </w:p>
        </w:tc>
        <w:tc>
          <w:tcPr>
            <w:tcW w:w="4150" w:type="dxa"/>
            <w:tcBorders>
              <w:top w:val="dotted" w:sz="4" w:space="0" w:color="auto"/>
              <w:left w:val="dotted" w:sz="4" w:space="0" w:color="auto"/>
              <w:bottom w:val="dotted" w:sz="4" w:space="0" w:color="auto"/>
              <w:right w:val="dotted" w:sz="4" w:space="0" w:color="auto"/>
            </w:tcBorders>
            <w:shd w:val="clear" w:color="auto" w:fill="FFFFFF"/>
          </w:tcPr>
          <w:p w14:paraId="75A2B4D4" w14:textId="77777777" w:rsidR="0013527E" w:rsidRPr="001C4727" w:rsidRDefault="0013527E" w:rsidP="00597D84">
            <w:pPr>
              <w:tabs>
                <w:tab w:val="left" w:pos="851"/>
              </w:tabs>
              <w:snapToGrid w:val="0"/>
              <w:jc w:val="both"/>
              <w:rPr>
                <w:rFonts w:ascii="Calibri" w:hAnsi="Calibri" w:cs="Calibri"/>
              </w:rPr>
            </w:pPr>
          </w:p>
        </w:tc>
        <w:tc>
          <w:tcPr>
            <w:tcW w:w="1883" w:type="dxa"/>
            <w:tcBorders>
              <w:top w:val="dotted" w:sz="4" w:space="0" w:color="auto"/>
              <w:left w:val="dotted" w:sz="4" w:space="0" w:color="auto"/>
              <w:bottom w:val="dotted" w:sz="4" w:space="0" w:color="auto"/>
              <w:right w:val="dotted" w:sz="4" w:space="0" w:color="auto"/>
            </w:tcBorders>
            <w:shd w:val="clear" w:color="auto" w:fill="FFFFFF"/>
          </w:tcPr>
          <w:p w14:paraId="7E001941" w14:textId="77777777" w:rsidR="0013527E" w:rsidRPr="001C4727" w:rsidRDefault="0013527E" w:rsidP="00597D84">
            <w:pPr>
              <w:tabs>
                <w:tab w:val="left" w:pos="851"/>
              </w:tabs>
              <w:snapToGrid w:val="0"/>
              <w:jc w:val="both"/>
              <w:rPr>
                <w:rFonts w:ascii="Calibri" w:hAnsi="Calibri" w:cs="Calibri"/>
              </w:rPr>
            </w:pPr>
          </w:p>
        </w:tc>
      </w:tr>
    </w:tbl>
    <w:p w14:paraId="7A9AE6F2" w14:textId="77777777" w:rsidR="009B1CD0" w:rsidRPr="001C4727" w:rsidRDefault="009B1CD0" w:rsidP="006C4338">
      <w:pPr>
        <w:pStyle w:val="fcasegauche"/>
        <w:tabs>
          <w:tab w:val="left" w:pos="851"/>
        </w:tabs>
        <w:spacing w:after="0"/>
        <w:ind w:left="0" w:firstLine="0"/>
        <w:rPr>
          <w:rFonts w:ascii="Calibri" w:hAnsi="Calibri" w:cs="Calibri"/>
          <w:bCs/>
          <w:iCs/>
        </w:rPr>
      </w:pPr>
    </w:p>
    <w:p w14:paraId="239AC229" w14:textId="5BC031B3" w:rsidR="0013527E" w:rsidRDefault="0013527E" w:rsidP="006C4338">
      <w:pPr>
        <w:pStyle w:val="fcasegauche"/>
        <w:tabs>
          <w:tab w:val="left" w:pos="851"/>
        </w:tabs>
        <w:spacing w:after="0"/>
        <w:ind w:left="0" w:firstLine="0"/>
        <w:rPr>
          <w:rFonts w:ascii="Calibri" w:hAnsi="Calibri" w:cs="Calibri"/>
          <w:sz w:val="22"/>
        </w:rPr>
      </w:pPr>
      <w:bookmarkStart w:id="3" w:name="_Hlk223085803"/>
      <w:proofErr w:type="gramStart"/>
      <w:r w:rsidRPr="001C4727">
        <w:rPr>
          <w:rFonts w:ascii="Calibri" w:hAnsi="Calibri" w:cs="Calibri"/>
          <w:sz w:val="22"/>
        </w:rPr>
        <w:t>à</w:t>
      </w:r>
      <w:proofErr w:type="gramEnd"/>
      <w:r w:rsidRPr="001C4727">
        <w:rPr>
          <w:rFonts w:ascii="Calibri" w:hAnsi="Calibri" w:cs="Calibri"/>
          <w:sz w:val="22"/>
        </w:rPr>
        <w:t xml:space="preserve"> exécuter les prestations demandées au montants indiqués dans </w:t>
      </w:r>
      <w:r w:rsidR="005D0AD3">
        <w:rPr>
          <w:rFonts w:ascii="Calibri" w:hAnsi="Calibri" w:cs="Calibri"/>
          <w:sz w:val="22"/>
        </w:rPr>
        <w:t>la Décomposition du prix global forfaitaire (DPGF).</w:t>
      </w:r>
    </w:p>
    <w:bookmarkEnd w:id="3"/>
    <w:p w14:paraId="58CB8FFA" w14:textId="77777777" w:rsidR="005D0AD3" w:rsidRPr="001C4727" w:rsidRDefault="005D0AD3" w:rsidP="006C4338">
      <w:pPr>
        <w:pStyle w:val="fcasegauche"/>
        <w:tabs>
          <w:tab w:val="left" w:pos="851"/>
        </w:tabs>
        <w:spacing w:after="0"/>
        <w:ind w:left="0" w:firstLine="0"/>
        <w:rPr>
          <w:rFonts w:ascii="Calibri" w:hAnsi="Calibri" w:cs="Calibri"/>
          <w:sz w:val="22"/>
        </w:rPr>
      </w:pPr>
    </w:p>
    <w:p w14:paraId="31555176" w14:textId="77777777" w:rsidR="00576B61" w:rsidRPr="001C4727" w:rsidRDefault="00576B61" w:rsidP="006C4338">
      <w:pPr>
        <w:pStyle w:val="fcasegauche"/>
        <w:tabs>
          <w:tab w:val="left" w:pos="851"/>
        </w:tabs>
        <w:spacing w:after="0"/>
        <w:ind w:left="0" w:firstLine="0"/>
        <w:rPr>
          <w:rFonts w:ascii="Calibri" w:hAnsi="Calibri" w:cs="Calibri"/>
          <w:bCs/>
          <w:iCs/>
        </w:rPr>
      </w:pPr>
    </w:p>
    <w:p w14:paraId="3122DEC8" w14:textId="77777777" w:rsidR="009B1CD0" w:rsidRPr="001C4727" w:rsidRDefault="009B1CD0" w:rsidP="000C5462">
      <w:pPr>
        <w:pStyle w:val="Titre2"/>
        <w:tabs>
          <w:tab w:val="left" w:pos="851"/>
          <w:tab w:val="left" w:pos="2268"/>
        </w:tabs>
        <w:rPr>
          <w:rFonts w:ascii="Calibri" w:hAnsi="Calibri" w:cs="Calibri"/>
          <w:sz w:val="24"/>
          <w:szCs w:val="24"/>
        </w:rPr>
      </w:pPr>
      <w:r w:rsidRPr="001C4727">
        <w:rPr>
          <w:rFonts w:ascii="Calibri" w:hAnsi="Calibri" w:cs="Calibri"/>
          <w:sz w:val="24"/>
          <w:szCs w:val="24"/>
        </w:rPr>
        <w:lastRenderedPageBreak/>
        <w:t>B</w:t>
      </w:r>
      <w:r w:rsidR="0013527E" w:rsidRPr="001C4727">
        <w:rPr>
          <w:rFonts w:ascii="Calibri" w:hAnsi="Calibri" w:cs="Calibri"/>
          <w:sz w:val="24"/>
          <w:szCs w:val="24"/>
        </w:rPr>
        <w:t>2</w:t>
      </w:r>
      <w:r w:rsidRPr="001C4727">
        <w:rPr>
          <w:rFonts w:ascii="Calibri" w:hAnsi="Calibri" w:cs="Calibri"/>
          <w:sz w:val="24"/>
          <w:szCs w:val="24"/>
        </w:rPr>
        <w:t xml:space="preserve"> </w:t>
      </w:r>
      <w:r w:rsidR="00604555" w:rsidRPr="001C4727">
        <w:rPr>
          <w:rFonts w:ascii="Calibri" w:hAnsi="Calibri" w:cs="Calibri"/>
          <w:sz w:val="24"/>
          <w:szCs w:val="24"/>
        </w:rPr>
        <w:t>-</w:t>
      </w:r>
      <w:r w:rsidRPr="001C4727">
        <w:rPr>
          <w:rFonts w:ascii="Calibri" w:hAnsi="Calibri" w:cs="Calibri"/>
          <w:sz w:val="24"/>
          <w:szCs w:val="24"/>
        </w:rPr>
        <w:t xml:space="preserve"> </w:t>
      </w:r>
      <w:r w:rsidR="00271B5A" w:rsidRPr="001C4727">
        <w:rPr>
          <w:rFonts w:ascii="Calibri" w:hAnsi="Calibri" w:cs="Calibri"/>
          <w:sz w:val="24"/>
          <w:szCs w:val="24"/>
        </w:rPr>
        <w:t xml:space="preserve">COMPTE A CREDITER </w:t>
      </w:r>
      <w:r w:rsidRPr="001C4727">
        <w:rPr>
          <w:rFonts w:ascii="Calibri" w:hAnsi="Calibri" w:cs="Calibri"/>
          <w:sz w:val="24"/>
          <w:szCs w:val="24"/>
        </w:rPr>
        <w:t>:</w:t>
      </w:r>
    </w:p>
    <w:p w14:paraId="21C97101" w14:textId="77777777" w:rsidR="00885FEB" w:rsidRPr="001C4727" w:rsidRDefault="00885FEB" w:rsidP="001635FC">
      <w:pPr>
        <w:pStyle w:val="fcase1ertab"/>
        <w:tabs>
          <w:tab w:val="left" w:pos="851"/>
        </w:tabs>
        <w:ind w:left="0" w:firstLine="0"/>
        <w:rPr>
          <w:rFonts w:ascii="Calibri" w:hAnsi="Calibri" w:cs="Calibri"/>
          <w:sz w:val="22"/>
        </w:rPr>
      </w:pPr>
    </w:p>
    <w:p w14:paraId="4800FEBE" w14:textId="77777777" w:rsidR="00A254FA" w:rsidRPr="001C4727" w:rsidRDefault="00A254FA" w:rsidP="00A254FA">
      <w:pPr>
        <w:tabs>
          <w:tab w:val="left" w:pos="851"/>
        </w:tabs>
        <w:jc w:val="both"/>
        <w:rPr>
          <w:rFonts w:ascii="Calibri" w:hAnsi="Calibri" w:cs="Calibri"/>
          <w:i/>
        </w:rPr>
      </w:pPr>
      <w:r w:rsidRPr="001C4727">
        <w:rPr>
          <w:rFonts w:ascii="Calibri" w:hAnsi="Calibri" w:cs="Calibri"/>
          <w:i/>
        </w:rPr>
        <w:t>(Compléter le tableau ci-dessous, ou joindre un RIB)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841"/>
      </w:tblGrid>
      <w:tr w:rsidR="00885FEB" w:rsidRPr="001C4727" w14:paraId="65D6A67B" w14:textId="77777777" w:rsidTr="00B50063">
        <w:tc>
          <w:tcPr>
            <w:tcW w:w="4503" w:type="dxa"/>
            <w:shd w:val="clear" w:color="auto" w:fill="F2F2F2"/>
          </w:tcPr>
          <w:p w14:paraId="69398E85"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TITULAIRE DU COMPTE</w:t>
            </w:r>
            <w:r w:rsidR="00271B5A" w:rsidRPr="001C4727">
              <w:rPr>
                <w:rFonts w:ascii="Calibri" w:hAnsi="Calibri" w:cs="Calibri"/>
                <w:sz w:val="24"/>
              </w:rPr>
              <w:t> :</w:t>
            </w:r>
          </w:p>
        </w:tc>
        <w:tc>
          <w:tcPr>
            <w:tcW w:w="5841" w:type="dxa"/>
            <w:shd w:val="clear" w:color="auto" w:fill="auto"/>
          </w:tcPr>
          <w:p w14:paraId="601D79CD"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1006B497" w14:textId="77777777" w:rsidTr="00B50063">
        <w:tc>
          <w:tcPr>
            <w:tcW w:w="4503" w:type="dxa"/>
            <w:shd w:val="clear" w:color="auto" w:fill="F2F2F2"/>
          </w:tcPr>
          <w:p w14:paraId="76BDA3EF"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NOM DE L’ETABLISSEMENT BANCAIRE</w:t>
            </w:r>
            <w:r w:rsidR="00271B5A" w:rsidRPr="001C4727">
              <w:rPr>
                <w:rFonts w:ascii="Calibri" w:hAnsi="Calibri" w:cs="Calibri"/>
                <w:sz w:val="24"/>
              </w:rPr>
              <w:t> :</w:t>
            </w:r>
          </w:p>
        </w:tc>
        <w:tc>
          <w:tcPr>
            <w:tcW w:w="5841" w:type="dxa"/>
            <w:shd w:val="clear" w:color="auto" w:fill="auto"/>
          </w:tcPr>
          <w:p w14:paraId="6446ED33"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7D4BCF96" w14:textId="77777777" w:rsidTr="00B50063">
        <w:tc>
          <w:tcPr>
            <w:tcW w:w="4503" w:type="dxa"/>
            <w:shd w:val="clear" w:color="auto" w:fill="F2F2F2"/>
          </w:tcPr>
          <w:p w14:paraId="6C4AD061"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ADRESSE</w:t>
            </w:r>
            <w:r w:rsidR="00271B5A" w:rsidRPr="001C4727">
              <w:rPr>
                <w:rFonts w:ascii="Calibri" w:hAnsi="Calibri" w:cs="Calibri"/>
                <w:sz w:val="24"/>
              </w:rPr>
              <w:t> :</w:t>
            </w:r>
          </w:p>
        </w:tc>
        <w:tc>
          <w:tcPr>
            <w:tcW w:w="5841" w:type="dxa"/>
            <w:shd w:val="clear" w:color="auto" w:fill="auto"/>
          </w:tcPr>
          <w:p w14:paraId="0D291D0A"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2838FC9C" w14:textId="77777777" w:rsidTr="00B50063">
        <w:tc>
          <w:tcPr>
            <w:tcW w:w="4503" w:type="dxa"/>
            <w:shd w:val="clear" w:color="auto" w:fill="F2F2F2"/>
          </w:tcPr>
          <w:p w14:paraId="6067AE38"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TELEPHONE</w:t>
            </w:r>
            <w:r w:rsidR="00271B5A" w:rsidRPr="001C4727">
              <w:rPr>
                <w:rFonts w:ascii="Calibri" w:hAnsi="Calibri" w:cs="Calibri"/>
                <w:sz w:val="24"/>
              </w:rPr>
              <w:t> :</w:t>
            </w:r>
          </w:p>
        </w:tc>
        <w:tc>
          <w:tcPr>
            <w:tcW w:w="5841" w:type="dxa"/>
            <w:shd w:val="clear" w:color="auto" w:fill="auto"/>
          </w:tcPr>
          <w:p w14:paraId="04937696"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09EFFDE1" w14:textId="77777777" w:rsidTr="00B50063">
        <w:tc>
          <w:tcPr>
            <w:tcW w:w="4503" w:type="dxa"/>
            <w:shd w:val="clear" w:color="auto" w:fill="F2F2F2"/>
          </w:tcPr>
          <w:p w14:paraId="2D3FB547"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N° SIRET</w:t>
            </w:r>
            <w:r w:rsidR="00271B5A" w:rsidRPr="001C4727">
              <w:rPr>
                <w:rFonts w:ascii="Calibri" w:hAnsi="Calibri" w:cs="Calibri"/>
                <w:sz w:val="24"/>
              </w:rPr>
              <w:t> :</w:t>
            </w:r>
          </w:p>
        </w:tc>
        <w:tc>
          <w:tcPr>
            <w:tcW w:w="5841" w:type="dxa"/>
            <w:shd w:val="clear" w:color="auto" w:fill="auto"/>
          </w:tcPr>
          <w:p w14:paraId="001A3F03"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3D805EF5" w14:textId="77777777" w:rsidTr="00B50063">
        <w:tc>
          <w:tcPr>
            <w:tcW w:w="4503" w:type="dxa"/>
            <w:shd w:val="clear" w:color="auto" w:fill="F2F2F2"/>
          </w:tcPr>
          <w:p w14:paraId="56EB6586"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CODE IBAN</w:t>
            </w:r>
            <w:r w:rsidR="00271B5A" w:rsidRPr="001C4727">
              <w:rPr>
                <w:rFonts w:ascii="Calibri" w:hAnsi="Calibri" w:cs="Calibri"/>
                <w:sz w:val="24"/>
              </w:rPr>
              <w:t> :</w:t>
            </w:r>
          </w:p>
        </w:tc>
        <w:tc>
          <w:tcPr>
            <w:tcW w:w="5841" w:type="dxa"/>
            <w:shd w:val="clear" w:color="auto" w:fill="auto"/>
          </w:tcPr>
          <w:p w14:paraId="1FA2A428"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564A7D29" w14:textId="77777777" w:rsidTr="00B50063">
        <w:tc>
          <w:tcPr>
            <w:tcW w:w="4503" w:type="dxa"/>
            <w:shd w:val="clear" w:color="auto" w:fill="F2F2F2"/>
          </w:tcPr>
          <w:p w14:paraId="00C7C156"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CODE BIC</w:t>
            </w:r>
            <w:r w:rsidR="00271B5A" w:rsidRPr="001C4727">
              <w:rPr>
                <w:rFonts w:ascii="Calibri" w:hAnsi="Calibri" w:cs="Calibri"/>
                <w:sz w:val="24"/>
              </w:rPr>
              <w:t> :</w:t>
            </w:r>
          </w:p>
        </w:tc>
        <w:tc>
          <w:tcPr>
            <w:tcW w:w="5841" w:type="dxa"/>
            <w:shd w:val="clear" w:color="auto" w:fill="auto"/>
          </w:tcPr>
          <w:p w14:paraId="0A50BC0A" w14:textId="77777777" w:rsidR="00885FEB" w:rsidRPr="001C4727" w:rsidRDefault="00885FEB" w:rsidP="006F7AA6">
            <w:pPr>
              <w:pStyle w:val="fcase1ertab"/>
              <w:tabs>
                <w:tab w:val="left" w:pos="851"/>
              </w:tabs>
              <w:ind w:left="0" w:firstLine="0"/>
              <w:rPr>
                <w:rFonts w:ascii="Calibri" w:hAnsi="Calibri" w:cs="Calibri"/>
                <w:sz w:val="22"/>
              </w:rPr>
            </w:pPr>
          </w:p>
        </w:tc>
      </w:tr>
    </w:tbl>
    <w:p w14:paraId="02B075B6" w14:textId="77777777" w:rsidR="0013527E" w:rsidRPr="001C4727" w:rsidRDefault="0013527E" w:rsidP="0013527E">
      <w:pPr>
        <w:keepNext/>
        <w:numPr>
          <w:ilvl w:val="1"/>
          <w:numId w:val="0"/>
        </w:numPr>
        <w:shd w:val="clear" w:color="auto" w:fill="D9E2F3"/>
        <w:tabs>
          <w:tab w:val="num" w:pos="0"/>
          <w:tab w:val="left" w:pos="851"/>
          <w:tab w:val="left" w:pos="2268"/>
        </w:tabs>
        <w:jc w:val="both"/>
        <w:outlineLvl w:val="1"/>
        <w:rPr>
          <w:rFonts w:ascii="Calibri" w:hAnsi="Calibri" w:cs="Calibri"/>
          <w:bCs/>
          <w:i/>
          <w:iCs/>
          <w:color w:val="4472C4"/>
          <w:sz w:val="24"/>
          <w:szCs w:val="24"/>
        </w:rPr>
      </w:pPr>
      <w:r w:rsidRPr="001C4727">
        <w:rPr>
          <w:rFonts w:ascii="Calibri" w:hAnsi="Calibri" w:cs="Calibri"/>
          <w:bCs/>
          <w:i/>
          <w:iCs/>
          <w:color w:val="4472C4"/>
          <w:sz w:val="24"/>
          <w:szCs w:val="24"/>
        </w:rPr>
        <w:t xml:space="preserve">Au sein du tableau vous remplissez les données liées au mandataire. </w:t>
      </w:r>
      <w:r w:rsidRPr="001C4727">
        <w:rPr>
          <w:rFonts w:ascii="Calibri" w:hAnsi="Calibri" w:cs="Calibri"/>
          <w:b/>
          <w:i/>
          <w:iCs/>
          <w:color w:val="4472C4"/>
          <w:sz w:val="24"/>
          <w:szCs w:val="24"/>
        </w:rPr>
        <w:t>Ce tableau est à dupliquer</w:t>
      </w:r>
      <w:r w:rsidRPr="001C4727">
        <w:rPr>
          <w:rFonts w:ascii="Calibri" w:hAnsi="Calibri" w:cs="Calibri"/>
          <w:bCs/>
          <w:i/>
          <w:iCs/>
          <w:color w:val="4472C4"/>
          <w:sz w:val="24"/>
          <w:szCs w:val="24"/>
        </w:rPr>
        <w:t xml:space="preserve"> en fonction du nombre de co-traitant concerné :</w:t>
      </w:r>
    </w:p>
    <w:p w14:paraId="46A080D0" w14:textId="77777777" w:rsidR="0013527E" w:rsidRPr="001C4727" w:rsidRDefault="0013527E" w:rsidP="0013527E">
      <w:pPr>
        <w:keepNext/>
        <w:numPr>
          <w:ilvl w:val="1"/>
          <w:numId w:val="0"/>
        </w:numPr>
        <w:shd w:val="clear" w:color="auto" w:fill="D9E2F3"/>
        <w:tabs>
          <w:tab w:val="num" w:pos="0"/>
          <w:tab w:val="left" w:pos="851"/>
          <w:tab w:val="left" w:pos="2268"/>
        </w:tabs>
        <w:jc w:val="both"/>
        <w:outlineLvl w:val="1"/>
        <w:rPr>
          <w:rFonts w:ascii="Calibri" w:hAnsi="Calibri" w:cs="Calibri"/>
          <w:bCs/>
          <w:i/>
          <w:iCs/>
          <w:color w:val="4472C4"/>
          <w:sz w:val="24"/>
          <w:szCs w:val="24"/>
        </w:rPr>
      </w:pPr>
      <w:r w:rsidRPr="001C4727">
        <w:rPr>
          <w:rFonts w:ascii="Calibri" w:hAnsi="Calibri" w:cs="Calibri"/>
          <w:bCs/>
          <w:i/>
          <w:iCs/>
          <w:color w:val="4472C4"/>
          <w:sz w:val="24"/>
          <w:szCs w:val="24"/>
        </w:rPr>
        <w:t xml:space="preserve">Par un groupement conjoint avec prestations individualisables </w:t>
      </w:r>
    </w:p>
    <w:p w14:paraId="167A8029" w14:textId="77777777" w:rsidR="0013527E" w:rsidRPr="001C4727" w:rsidRDefault="0013527E" w:rsidP="0013527E">
      <w:pPr>
        <w:keepNext/>
        <w:numPr>
          <w:ilvl w:val="1"/>
          <w:numId w:val="0"/>
        </w:numPr>
        <w:shd w:val="clear" w:color="auto" w:fill="D9E2F3"/>
        <w:tabs>
          <w:tab w:val="num" w:pos="0"/>
          <w:tab w:val="left" w:pos="851"/>
          <w:tab w:val="left" w:pos="2268"/>
        </w:tabs>
        <w:jc w:val="both"/>
        <w:outlineLvl w:val="1"/>
        <w:rPr>
          <w:rFonts w:ascii="Calibri" w:hAnsi="Calibri" w:cs="Calibri"/>
          <w:bCs/>
          <w:i/>
          <w:iCs/>
          <w:color w:val="4472C4"/>
          <w:sz w:val="24"/>
          <w:szCs w:val="24"/>
        </w:rPr>
      </w:pPr>
      <w:r w:rsidRPr="001C4727">
        <w:rPr>
          <w:rFonts w:ascii="Calibri" w:hAnsi="Calibri" w:cs="Calibri"/>
          <w:bCs/>
          <w:i/>
          <w:iCs/>
          <w:color w:val="4472C4"/>
          <w:sz w:val="24"/>
          <w:szCs w:val="24"/>
        </w:rPr>
        <w:t xml:space="preserve">Par un groupement solidaire </w:t>
      </w:r>
    </w:p>
    <w:p w14:paraId="74937225" w14:textId="77777777" w:rsidR="00576B61" w:rsidRPr="001C4727" w:rsidRDefault="00576B61" w:rsidP="0083205E">
      <w:pPr>
        <w:pStyle w:val="fcasegauche"/>
        <w:tabs>
          <w:tab w:val="left" w:pos="426"/>
          <w:tab w:val="left" w:pos="851"/>
        </w:tabs>
        <w:spacing w:after="0"/>
        <w:ind w:left="0" w:firstLine="0"/>
        <w:jc w:val="left"/>
        <w:rPr>
          <w:rFonts w:ascii="Calibri" w:hAnsi="Calibri" w:cs="Calibri"/>
          <w:sz w:val="22"/>
        </w:rPr>
      </w:pPr>
    </w:p>
    <w:p w14:paraId="578ED9B2" w14:textId="77777777" w:rsidR="009B1CD0" w:rsidRPr="001C4727" w:rsidRDefault="00271B5A" w:rsidP="007022E5">
      <w:pPr>
        <w:pStyle w:val="Titre2"/>
        <w:tabs>
          <w:tab w:val="left" w:pos="426"/>
          <w:tab w:val="left" w:pos="851"/>
          <w:tab w:val="left" w:pos="2268"/>
        </w:tabs>
        <w:jc w:val="both"/>
        <w:rPr>
          <w:rFonts w:ascii="Calibri" w:hAnsi="Calibri" w:cs="Calibri"/>
          <w:sz w:val="22"/>
          <w:szCs w:val="22"/>
        </w:rPr>
      </w:pPr>
      <w:r w:rsidRPr="001C4727">
        <w:rPr>
          <w:rFonts w:ascii="Calibri" w:hAnsi="Calibri" w:cs="Calibri"/>
          <w:sz w:val="24"/>
          <w:szCs w:val="24"/>
        </w:rPr>
        <w:t>B</w:t>
      </w:r>
      <w:r w:rsidR="0013527E" w:rsidRPr="001C4727">
        <w:rPr>
          <w:rFonts w:ascii="Calibri" w:hAnsi="Calibri" w:cs="Calibri"/>
          <w:sz w:val="24"/>
          <w:szCs w:val="24"/>
        </w:rPr>
        <w:t>3</w:t>
      </w:r>
      <w:r w:rsidRPr="001C4727">
        <w:rPr>
          <w:rFonts w:ascii="Calibri" w:hAnsi="Calibri" w:cs="Calibri"/>
          <w:sz w:val="24"/>
          <w:szCs w:val="24"/>
        </w:rPr>
        <w:t xml:space="preserve"> </w:t>
      </w:r>
      <w:r w:rsidR="00604555" w:rsidRPr="001C4727">
        <w:rPr>
          <w:rFonts w:ascii="Calibri" w:hAnsi="Calibri" w:cs="Calibri"/>
          <w:sz w:val="24"/>
          <w:szCs w:val="24"/>
        </w:rPr>
        <w:t>-</w:t>
      </w:r>
      <w:r w:rsidRPr="001C4727">
        <w:rPr>
          <w:rFonts w:ascii="Calibri" w:hAnsi="Calibri" w:cs="Calibri"/>
          <w:sz w:val="24"/>
          <w:szCs w:val="24"/>
        </w:rPr>
        <w:t xml:space="preserve"> AVANCE :</w:t>
      </w:r>
    </w:p>
    <w:p w14:paraId="69FAD724" w14:textId="77777777" w:rsidR="005D0AD3" w:rsidRPr="00CD0E42" w:rsidRDefault="005D0AD3" w:rsidP="005D0AD3">
      <w:pPr>
        <w:spacing w:after="120"/>
        <w:jc w:val="both"/>
        <w:rPr>
          <w:rFonts w:ascii="Calibri" w:hAnsi="Calibri" w:cs="Calibri"/>
          <w:sz w:val="22"/>
          <w:szCs w:val="22"/>
        </w:rPr>
      </w:pPr>
      <w:bookmarkStart w:id="4" w:name="_Hlk223085813"/>
      <w:r w:rsidRPr="00CD0E42">
        <w:rPr>
          <w:rFonts w:ascii="Calibri" w:hAnsi="Calibri" w:cs="Calibri"/>
          <w:sz w:val="22"/>
          <w:szCs w:val="22"/>
        </w:rPr>
        <w:t>Il sera fait application des articles R.2191-3 et suivants, du code de la commande publique.</w:t>
      </w:r>
      <w:r>
        <w:rPr>
          <w:rFonts w:ascii="Calibri" w:hAnsi="Calibri" w:cs="Calibri"/>
          <w:sz w:val="22"/>
          <w:szCs w:val="22"/>
        </w:rPr>
        <w:t xml:space="preserve"> </w:t>
      </w:r>
      <w:r w:rsidRPr="00CD0E42">
        <w:rPr>
          <w:rFonts w:ascii="Calibri" w:hAnsi="Calibri" w:cs="Calibri"/>
          <w:sz w:val="22"/>
          <w:szCs w:val="22"/>
        </w:rPr>
        <w:t>Une avance pourra être versée si le Titulaire ne la refuse pas dans l’acte d’engagement, lorsque le montant initial hors prestations sous-traitées dans le cadre du paiement direct, est supérieur à 50 000 € HT.</w:t>
      </w:r>
      <w:r>
        <w:rPr>
          <w:rFonts w:ascii="Calibri" w:hAnsi="Calibri" w:cs="Calibri"/>
          <w:sz w:val="22"/>
          <w:szCs w:val="22"/>
        </w:rPr>
        <w:t xml:space="preserve"> </w:t>
      </w:r>
      <w:r w:rsidRPr="00CD0E42">
        <w:rPr>
          <w:rFonts w:ascii="Calibri" w:hAnsi="Calibri" w:cs="Calibri"/>
          <w:sz w:val="22"/>
          <w:szCs w:val="22"/>
        </w:rPr>
        <w:t>Lorsque la durée du marché est supérieure à douze mois, le montant de l'avance est fixé entre 5 % et 30 % d'une somme égale à douze fois le montant initial toutes taxes comprises du marché divisé par sa durée exprimée en mois.</w:t>
      </w:r>
    </w:p>
    <w:p w14:paraId="571C5F50" w14:textId="77777777" w:rsidR="005D0AD3" w:rsidRPr="00CD0E42" w:rsidRDefault="005D0AD3" w:rsidP="005D0AD3">
      <w:pPr>
        <w:spacing w:after="120"/>
        <w:jc w:val="both"/>
        <w:rPr>
          <w:rFonts w:ascii="Calibri" w:hAnsi="Calibri" w:cs="Calibri"/>
          <w:sz w:val="22"/>
          <w:szCs w:val="22"/>
        </w:rPr>
      </w:pPr>
      <w:r w:rsidRPr="00CD0E42">
        <w:rPr>
          <w:rFonts w:ascii="Calibri" w:hAnsi="Calibri" w:cs="Calibri"/>
          <w:sz w:val="22"/>
          <w:szCs w:val="22"/>
        </w:rPr>
        <w:t>Le Pouvoir Adjudicateur a choisi de fixer le taux de l’avance à 5%.</w:t>
      </w:r>
    </w:p>
    <w:p w14:paraId="768154BA" w14:textId="77777777" w:rsidR="005D0AD3" w:rsidRPr="006F7AA6" w:rsidRDefault="005D0AD3" w:rsidP="005D0AD3">
      <w:pPr>
        <w:spacing w:after="120"/>
        <w:jc w:val="both"/>
        <w:rPr>
          <w:rFonts w:ascii="Calibri" w:hAnsi="Calibri" w:cs="Calibri"/>
          <w:sz w:val="22"/>
          <w:szCs w:val="22"/>
        </w:rPr>
      </w:pPr>
      <w:r w:rsidRPr="00CD0E42">
        <w:rPr>
          <w:rFonts w:ascii="Calibri" w:hAnsi="Calibri" w:cs="Calibri"/>
          <w:sz w:val="22"/>
          <w:szCs w:val="22"/>
        </w:rPr>
        <w:t>Toutefois, le taux de l'avance sera porté à 20% lorsque le Titulaire du marché public ou son sous-traitant admis au paiement direct sera une petite et moyenne entreprise selon l’article R 2191-7 du code de la commande publique.</w:t>
      </w:r>
    </w:p>
    <w:bookmarkEnd w:id="4"/>
    <w:p w14:paraId="72F6B2F2" w14:textId="77777777" w:rsidR="00271B5A" w:rsidRPr="001C4727" w:rsidRDefault="00271B5A" w:rsidP="00271B5A">
      <w:pPr>
        <w:pStyle w:val="fcasegauche"/>
        <w:tabs>
          <w:tab w:val="left" w:pos="426"/>
          <w:tab w:val="left" w:pos="851"/>
        </w:tabs>
        <w:spacing w:after="0"/>
        <w:ind w:left="0" w:firstLine="0"/>
        <w:rPr>
          <w:rFonts w:ascii="Calibri" w:hAnsi="Calibri" w:cs="Calibri"/>
          <w:sz w:val="22"/>
          <w:szCs w:val="22"/>
        </w:rPr>
      </w:pPr>
      <w:r w:rsidRPr="001C4727">
        <w:rPr>
          <w:rFonts w:ascii="Calibri" w:hAnsi="Calibri" w:cs="Calibri"/>
          <w:b/>
          <w:sz w:val="22"/>
          <w:szCs w:val="22"/>
        </w:rPr>
        <w:t>Je renonce au bénéfice de l'avance</w:t>
      </w:r>
      <w:r w:rsidRPr="001C4727">
        <w:rPr>
          <w:rFonts w:ascii="Calibri" w:hAnsi="Calibri" w:cs="Calibri"/>
          <w:sz w:val="22"/>
          <w:szCs w:val="22"/>
        </w:rPr>
        <w:t> :</w:t>
      </w:r>
      <w:r w:rsidR="00E26CE9" w:rsidRPr="001C4727">
        <w:rPr>
          <w:rFonts w:ascii="Calibri" w:hAnsi="Calibri" w:cs="Calibri"/>
          <w:sz w:val="22"/>
          <w:szCs w:val="22"/>
        </w:rPr>
        <w:t xml:space="preserve"> </w:t>
      </w:r>
      <w:r w:rsidRPr="001C4727">
        <w:rPr>
          <w:rFonts w:ascii="Calibri" w:hAnsi="Calibri" w:cs="Calibri"/>
          <w:sz w:val="22"/>
          <w:szCs w:val="22"/>
        </w:rPr>
        <w:tab/>
      </w:r>
      <w:r w:rsidRPr="001C4727">
        <w:rPr>
          <w:rFonts w:ascii="Calibri" w:hAnsi="Calibri" w:cs="Calibri"/>
          <w:sz w:val="22"/>
          <w:szCs w:val="22"/>
        </w:rPr>
        <w:fldChar w:fldCharType="begin">
          <w:ffData>
            <w:name w:val=""/>
            <w:enabled/>
            <w:calcOnExit w:val="0"/>
            <w:checkBox>
              <w:size w:val="20"/>
              <w:default w:val="0"/>
            </w:checkBox>
          </w:ffData>
        </w:fldChar>
      </w:r>
      <w:r w:rsidRPr="001C4727">
        <w:rPr>
          <w:rFonts w:ascii="Calibri" w:hAnsi="Calibri" w:cs="Calibri"/>
          <w:sz w:val="22"/>
          <w:szCs w:val="22"/>
        </w:rPr>
        <w:instrText xml:space="preserve"> FORMCHECKBOX </w:instrText>
      </w:r>
      <w:r w:rsidRPr="001C4727">
        <w:rPr>
          <w:rFonts w:ascii="Calibri" w:hAnsi="Calibri" w:cs="Calibri"/>
          <w:sz w:val="22"/>
          <w:szCs w:val="22"/>
        </w:rPr>
      </w:r>
      <w:r w:rsidRPr="001C4727">
        <w:rPr>
          <w:rFonts w:ascii="Calibri" w:hAnsi="Calibri" w:cs="Calibri"/>
          <w:sz w:val="22"/>
          <w:szCs w:val="22"/>
        </w:rPr>
        <w:fldChar w:fldCharType="separate"/>
      </w:r>
      <w:r w:rsidRPr="001C4727">
        <w:rPr>
          <w:rFonts w:ascii="Calibri" w:hAnsi="Calibri" w:cs="Calibri"/>
          <w:sz w:val="22"/>
          <w:szCs w:val="22"/>
        </w:rPr>
        <w:fldChar w:fldCharType="end"/>
      </w:r>
      <w:r w:rsidRPr="001C4727">
        <w:rPr>
          <w:rFonts w:ascii="Calibri" w:hAnsi="Calibri" w:cs="Calibri"/>
          <w:sz w:val="22"/>
          <w:szCs w:val="22"/>
        </w:rPr>
        <w:t xml:space="preserve"> OUI</w:t>
      </w:r>
      <w:r w:rsidRPr="001C4727">
        <w:rPr>
          <w:rFonts w:ascii="Calibri" w:hAnsi="Calibri" w:cs="Calibri"/>
          <w:sz w:val="22"/>
          <w:szCs w:val="22"/>
        </w:rPr>
        <w:tab/>
      </w:r>
      <w:r w:rsidRPr="001C4727">
        <w:rPr>
          <w:rFonts w:ascii="Calibri" w:hAnsi="Calibri" w:cs="Calibri"/>
          <w:sz w:val="22"/>
          <w:szCs w:val="22"/>
        </w:rPr>
        <w:fldChar w:fldCharType="begin">
          <w:ffData>
            <w:name w:val=""/>
            <w:enabled/>
            <w:calcOnExit w:val="0"/>
            <w:checkBox>
              <w:size w:val="20"/>
              <w:default w:val="0"/>
            </w:checkBox>
          </w:ffData>
        </w:fldChar>
      </w:r>
      <w:r w:rsidRPr="001C4727">
        <w:rPr>
          <w:rFonts w:ascii="Calibri" w:hAnsi="Calibri" w:cs="Calibri"/>
          <w:sz w:val="22"/>
          <w:szCs w:val="22"/>
        </w:rPr>
        <w:instrText xml:space="preserve"> FORMCHECKBOX </w:instrText>
      </w:r>
      <w:r w:rsidRPr="001C4727">
        <w:rPr>
          <w:rFonts w:ascii="Calibri" w:hAnsi="Calibri" w:cs="Calibri"/>
          <w:sz w:val="22"/>
          <w:szCs w:val="22"/>
        </w:rPr>
      </w:r>
      <w:r w:rsidRPr="001C4727">
        <w:rPr>
          <w:rFonts w:ascii="Calibri" w:hAnsi="Calibri" w:cs="Calibri"/>
          <w:sz w:val="22"/>
          <w:szCs w:val="22"/>
        </w:rPr>
        <w:fldChar w:fldCharType="separate"/>
      </w:r>
      <w:r w:rsidRPr="001C4727">
        <w:rPr>
          <w:rFonts w:ascii="Calibri" w:hAnsi="Calibri" w:cs="Calibri"/>
          <w:sz w:val="22"/>
          <w:szCs w:val="22"/>
        </w:rPr>
        <w:fldChar w:fldCharType="end"/>
      </w:r>
      <w:r w:rsidRPr="001C4727">
        <w:rPr>
          <w:rFonts w:ascii="Calibri" w:hAnsi="Calibri" w:cs="Calibri"/>
          <w:sz w:val="22"/>
          <w:szCs w:val="22"/>
        </w:rPr>
        <w:t xml:space="preserve"> NON</w:t>
      </w:r>
    </w:p>
    <w:p w14:paraId="7E3F113F" w14:textId="77777777" w:rsidR="00AE3254" w:rsidRPr="001C4727" w:rsidRDefault="00AE3254" w:rsidP="009B45B9">
      <w:pPr>
        <w:tabs>
          <w:tab w:val="left" w:pos="426"/>
          <w:tab w:val="left" w:pos="851"/>
        </w:tabs>
        <w:jc w:val="both"/>
        <w:rPr>
          <w:rFonts w:ascii="Calibri" w:hAnsi="Calibri" w:cs="Calibri"/>
          <w:sz w:val="22"/>
        </w:rPr>
      </w:pPr>
    </w:p>
    <w:p w14:paraId="54859D57" w14:textId="77777777" w:rsidR="009B1CD0" w:rsidRPr="001C4727" w:rsidRDefault="009B1CD0" w:rsidP="000C5462">
      <w:pPr>
        <w:pStyle w:val="Titre2"/>
        <w:tabs>
          <w:tab w:val="left" w:pos="851"/>
          <w:tab w:val="left" w:pos="2268"/>
        </w:tabs>
        <w:rPr>
          <w:rFonts w:ascii="Calibri" w:hAnsi="Calibri" w:cs="Calibri"/>
          <w:sz w:val="24"/>
        </w:rPr>
      </w:pPr>
      <w:r w:rsidRPr="001C4727">
        <w:rPr>
          <w:rFonts w:ascii="Calibri" w:hAnsi="Calibri" w:cs="Calibri"/>
          <w:sz w:val="24"/>
        </w:rPr>
        <w:t>B</w:t>
      </w:r>
      <w:r w:rsidR="0013527E" w:rsidRPr="001C4727">
        <w:rPr>
          <w:rFonts w:ascii="Calibri" w:hAnsi="Calibri" w:cs="Calibri"/>
          <w:sz w:val="24"/>
        </w:rPr>
        <w:t>4</w:t>
      </w:r>
      <w:r w:rsidRPr="001C4727">
        <w:rPr>
          <w:rFonts w:ascii="Calibri" w:hAnsi="Calibri" w:cs="Calibri"/>
          <w:sz w:val="24"/>
        </w:rPr>
        <w:t xml:space="preserve"> </w:t>
      </w:r>
      <w:r w:rsidR="00604555" w:rsidRPr="001C4727">
        <w:rPr>
          <w:rFonts w:ascii="Calibri" w:hAnsi="Calibri" w:cs="Calibri"/>
          <w:sz w:val="24"/>
        </w:rPr>
        <w:t>-</w:t>
      </w:r>
      <w:r w:rsidRPr="001C4727">
        <w:rPr>
          <w:rFonts w:ascii="Calibri" w:hAnsi="Calibri" w:cs="Calibri"/>
          <w:sz w:val="24"/>
        </w:rPr>
        <w:t xml:space="preserve"> </w:t>
      </w:r>
      <w:r w:rsidR="00271B5A" w:rsidRPr="001C4727">
        <w:rPr>
          <w:rFonts w:ascii="Calibri" w:hAnsi="Calibri" w:cs="Calibri"/>
          <w:sz w:val="24"/>
        </w:rPr>
        <w:t>DUREE DU MARCHE :</w:t>
      </w:r>
    </w:p>
    <w:p w14:paraId="24F1EB66" w14:textId="77777777" w:rsidR="0046278B" w:rsidRPr="001C4727" w:rsidRDefault="0046278B" w:rsidP="00176BD6">
      <w:pPr>
        <w:tabs>
          <w:tab w:val="left" w:pos="851"/>
        </w:tabs>
        <w:jc w:val="both"/>
        <w:rPr>
          <w:rFonts w:ascii="Calibri" w:hAnsi="Calibri" w:cs="Calibri"/>
          <w:sz w:val="22"/>
        </w:rPr>
      </w:pPr>
    </w:p>
    <w:p w14:paraId="6FE064E5" w14:textId="77777777" w:rsidR="00115927" w:rsidRPr="001C4727" w:rsidRDefault="00115927" w:rsidP="00115927">
      <w:pPr>
        <w:pBdr>
          <w:bottom w:val="dotted" w:sz="4" w:space="1" w:color="auto"/>
        </w:pBdr>
        <w:tabs>
          <w:tab w:val="left" w:pos="0"/>
        </w:tabs>
        <w:jc w:val="both"/>
        <w:rPr>
          <w:rFonts w:ascii="Calibri" w:hAnsi="Calibri" w:cs="Calibri"/>
          <w:i/>
          <w:sz w:val="22"/>
        </w:rPr>
      </w:pPr>
      <w:r w:rsidRPr="001C4727">
        <w:rPr>
          <w:rFonts w:ascii="Calibri" w:hAnsi="Calibri" w:cs="Calibri"/>
          <w:i/>
          <w:sz w:val="22"/>
        </w:rPr>
        <w:t xml:space="preserve">Durée de l’accord-cadre </w:t>
      </w:r>
    </w:p>
    <w:p w14:paraId="7078B573" w14:textId="77777777" w:rsidR="009E017B" w:rsidRDefault="009E017B" w:rsidP="009E017B">
      <w:pPr>
        <w:shd w:val="clear" w:color="auto" w:fill="FFFFFF"/>
        <w:jc w:val="both"/>
        <w:rPr>
          <w:rFonts w:ascii="Aptos" w:hAnsi="Aptos" w:cs="Aptos"/>
          <w:sz w:val="22"/>
          <w:szCs w:val="22"/>
        </w:rPr>
      </w:pPr>
      <w:bookmarkStart w:id="5" w:name="_Hlk201234855"/>
    </w:p>
    <w:p w14:paraId="7BCB028F" w14:textId="0419E527" w:rsidR="009E017B" w:rsidRPr="009E017B" w:rsidRDefault="009E017B" w:rsidP="009E017B">
      <w:pPr>
        <w:shd w:val="clear" w:color="auto" w:fill="FFFFFF"/>
        <w:jc w:val="both"/>
        <w:rPr>
          <w:rFonts w:ascii="Calibri" w:hAnsi="Calibri" w:cs="Calibri"/>
          <w:b/>
          <w:bCs/>
          <w:sz w:val="22"/>
          <w:szCs w:val="22"/>
        </w:rPr>
      </w:pPr>
      <w:r w:rsidRPr="009E017B">
        <w:rPr>
          <w:rFonts w:ascii="Calibri" w:hAnsi="Calibri" w:cs="Calibri"/>
          <w:sz w:val="22"/>
          <w:szCs w:val="22"/>
        </w:rPr>
        <w:t xml:space="preserve">Le présent accord-cadre prend effet à compter de la date de réception de la notification matérialisée par la date de réception électronique. Cette réception se réalisera par notification via </w:t>
      </w:r>
      <w:bookmarkStart w:id="6" w:name="_Hlk210221277"/>
      <w:r w:rsidRPr="009E017B">
        <w:rPr>
          <w:rFonts w:ascii="Calibri" w:hAnsi="Calibri" w:cs="Calibri"/>
          <w:sz w:val="22"/>
          <w:szCs w:val="22"/>
        </w:rPr>
        <w:t xml:space="preserve">la plate-forme acheteur </w:t>
      </w:r>
      <w:r w:rsidRPr="009E017B">
        <w:rPr>
          <w:rFonts w:ascii="Calibri" w:hAnsi="Calibri" w:cs="Calibri"/>
          <w:b/>
          <w:bCs/>
          <w:color w:val="0070C0"/>
          <w:sz w:val="22"/>
          <w:szCs w:val="22"/>
        </w:rPr>
        <w:t>PLACE.</w:t>
      </w:r>
      <w:r w:rsidRPr="009E017B">
        <w:rPr>
          <w:rFonts w:ascii="Calibri" w:hAnsi="Calibri" w:cs="Calibri"/>
          <w:b/>
          <w:bCs/>
          <w:sz w:val="22"/>
          <w:szCs w:val="22"/>
        </w:rPr>
        <w:t xml:space="preserve"> </w:t>
      </w:r>
      <w:bookmarkEnd w:id="6"/>
    </w:p>
    <w:p w14:paraId="362E12F3" w14:textId="77777777" w:rsidR="009E017B" w:rsidRPr="009E017B" w:rsidRDefault="009E017B" w:rsidP="009E017B">
      <w:pPr>
        <w:shd w:val="clear" w:color="auto" w:fill="FFFFFF"/>
        <w:jc w:val="both"/>
        <w:rPr>
          <w:rFonts w:ascii="Calibri" w:hAnsi="Calibri" w:cs="Calibri"/>
          <w:sz w:val="22"/>
          <w:szCs w:val="22"/>
        </w:rPr>
      </w:pPr>
    </w:p>
    <w:p w14:paraId="2099B671" w14:textId="77777777" w:rsidR="009E017B" w:rsidRPr="009E017B" w:rsidRDefault="009E017B" w:rsidP="009E017B">
      <w:pPr>
        <w:shd w:val="clear" w:color="auto" w:fill="FFFFFF"/>
        <w:jc w:val="both"/>
        <w:rPr>
          <w:rFonts w:ascii="Calibri" w:hAnsi="Calibri" w:cs="Calibri"/>
          <w:sz w:val="22"/>
          <w:szCs w:val="22"/>
        </w:rPr>
      </w:pPr>
      <w:r w:rsidRPr="009E017B">
        <w:rPr>
          <w:rFonts w:ascii="Calibri" w:hAnsi="Calibri" w:cs="Calibri"/>
          <w:sz w:val="22"/>
          <w:szCs w:val="22"/>
        </w:rPr>
        <w:t xml:space="preserve">L’accord-cadre est conclu pour une durée de douze </w:t>
      </w:r>
      <w:r w:rsidRPr="009E017B">
        <w:rPr>
          <w:rFonts w:ascii="Calibri" w:hAnsi="Calibri" w:cs="Calibri"/>
          <w:b/>
          <w:bCs/>
          <w:sz w:val="22"/>
          <w:szCs w:val="22"/>
        </w:rPr>
        <w:t>(12)</w:t>
      </w:r>
      <w:r w:rsidRPr="009E017B">
        <w:rPr>
          <w:rFonts w:ascii="Calibri" w:hAnsi="Calibri" w:cs="Calibri"/>
          <w:sz w:val="22"/>
          <w:szCs w:val="22"/>
        </w:rPr>
        <w:t xml:space="preserve"> mois, renouvelable trois </w:t>
      </w:r>
      <w:r w:rsidRPr="009E017B">
        <w:rPr>
          <w:rFonts w:ascii="Calibri" w:hAnsi="Calibri" w:cs="Calibri"/>
          <w:b/>
          <w:bCs/>
          <w:sz w:val="22"/>
          <w:szCs w:val="22"/>
        </w:rPr>
        <w:t xml:space="preserve">(3) </w:t>
      </w:r>
      <w:r w:rsidRPr="009E017B">
        <w:rPr>
          <w:rFonts w:ascii="Calibri" w:hAnsi="Calibri" w:cs="Calibri"/>
          <w:sz w:val="22"/>
          <w:szCs w:val="22"/>
        </w:rPr>
        <w:t xml:space="preserve">fois de manière tacite dans la limite d’une durée totale de quarante-huit </w:t>
      </w:r>
      <w:r w:rsidRPr="009E017B">
        <w:rPr>
          <w:rFonts w:ascii="Calibri" w:hAnsi="Calibri" w:cs="Calibri"/>
          <w:b/>
          <w:bCs/>
          <w:sz w:val="22"/>
          <w:szCs w:val="22"/>
        </w:rPr>
        <w:t>(48)</w:t>
      </w:r>
      <w:r w:rsidRPr="009E017B">
        <w:rPr>
          <w:rFonts w:ascii="Calibri" w:hAnsi="Calibri" w:cs="Calibri"/>
          <w:sz w:val="22"/>
          <w:szCs w:val="22"/>
        </w:rPr>
        <w:t xml:space="preserve"> mois. En cas de reconduction tacite, le Titulaire ne pourra s’y opposer.</w:t>
      </w:r>
    </w:p>
    <w:p w14:paraId="43F8CF70" w14:textId="77777777" w:rsidR="009E017B" w:rsidRPr="009E017B" w:rsidRDefault="009E017B" w:rsidP="009E017B">
      <w:pPr>
        <w:shd w:val="clear" w:color="auto" w:fill="FFFFFF"/>
        <w:jc w:val="both"/>
        <w:rPr>
          <w:rFonts w:ascii="Calibri" w:hAnsi="Calibri" w:cs="Calibri"/>
          <w:sz w:val="22"/>
          <w:szCs w:val="22"/>
        </w:rPr>
      </w:pPr>
    </w:p>
    <w:p w14:paraId="3B3AD2FB" w14:textId="77777777" w:rsidR="009E017B" w:rsidRPr="009E017B" w:rsidRDefault="009E017B" w:rsidP="009E017B">
      <w:pPr>
        <w:shd w:val="clear" w:color="auto" w:fill="FFFFFF"/>
        <w:jc w:val="both"/>
        <w:rPr>
          <w:rFonts w:ascii="Calibri" w:hAnsi="Calibri" w:cs="Calibri"/>
          <w:sz w:val="22"/>
          <w:szCs w:val="22"/>
        </w:rPr>
      </w:pPr>
      <w:r w:rsidRPr="009E017B">
        <w:rPr>
          <w:rFonts w:ascii="Calibri" w:hAnsi="Calibri" w:cs="Calibri"/>
          <w:sz w:val="22"/>
          <w:szCs w:val="22"/>
        </w:rPr>
        <w:t xml:space="preserve">Si l’Organisme, décide de ne pas renouveler l’accord-cadre, le Titulaire en sera informé dans un délai de 2 mois avant la date d’anniversaire du marché (date de la notification). Le titulaire ne pourra </w:t>
      </w:r>
      <w:proofErr w:type="gramStart"/>
      <w:r w:rsidRPr="009E017B">
        <w:rPr>
          <w:rFonts w:ascii="Calibri" w:hAnsi="Calibri" w:cs="Calibri"/>
          <w:sz w:val="22"/>
          <w:szCs w:val="22"/>
        </w:rPr>
        <w:t>ni  refuser</w:t>
      </w:r>
      <w:proofErr w:type="gramEnd"/>
      <w:r w:rsidRPr="009E017B">
        <w:rPr>
          <w:rFonts w:ascii="Calibri" w:hAnsi="Calibri" w:cs="Calibri"/>
          <w:sz w:val="22"/>
          <w:szCs w:val="22"/>
        </w:rPr>
        <w:t xml:space="preserve"> la reconduction, ni prétendre au versement d’une quelconque indemnité. </w:t>
      </w:r>
    </w:p>
    <w:p w14:paraId="5ABCB21C" w14:textId="77777777" w:rsidR="009E017B" w:rsidRPr="009E017B" w:rsidRDefault="009E017B" w:rsidP="009E017B">
      <w:pPr>
        <w:shd w:val="clear" w:color="auto" w:fill="FFFFFF"/>
        <w:jc w:val="both"/>
        <w:rPr>
          <w:rFonts w:ascii="Calibri" w:hAnsi="Calibri" w:cs="Calibri"/>
          <w:sz w:val="22"/>
          <w:szCs w:val="22"/>
        </w:rPr>
      </w:pPr>
    </w:p>
    <w:bookmarkEnd w:id="5"/>
    <w:p w14:paraId="1409CE97" w14:textId="77777777" w:rsidR="009E017B" w:rsidRPr="009E017B" w:rsidRDefault="009E017B" w:rsidP="009E017B">
      <w:pPr>
        <w:jc w:val="both"/>
        <w:rPr>
          <w:rFonts w:ascii="Calibri" w:hAnsi="Calibri" w:cs="Calibri"/>
          <w:sz w:val="22"/>
          <w:szCs w:val="22"/>
        </w:rPr>
      </w:pPr>
      <w:r w:rsidRPr="009E017B">
        <w:rPr>
          <w:rFonts w:ascii="Calibri" w:hAnsi="Calibri" w:cs="Calibri"/>
          <w:sz w:val="22"/>
          <w:szCs w:val="22"/>
        </w:rPr>
        <w:t>L’Organisme pourra émettre des bons de commande pendant toute la durée de l’accord-cadre. Cependant, l’exécution des prestations commandées avant terme peut s’achever au-delà de la période de validité de l’accord-cadre. En tout état de cause, l’exécution des bons de commande ne pourra aller au-delà de 3 mois à compter de la date de fin de l’accord-cadre.</w:t>
      </w:r>
      <w:bookmarkStart w:id="7" w:name="_Toc83827500"/>
      <w:bookmarkStart w:id="8" w:name="_Toc84248531"/>
      <w:bookmarkStart w:id="9" w:name="_Toc521326764"/>
      <w:bookmarkStart w:id="10" w:name="_Toc526850231"/>
      <w:bookmarkStart w:id="11" w:name="_Toc528589222"/>
      <w:bookmarkStart w:id="12" w:name="_Toc529353040"/>
      <w:bookmarkStart w:id="13" w:name="_Toc529353352"/>
      <w:bookmarkStart w:id="14" w:name="_Toc531683258"/>
      <w:bookmarkStart w:id="15" w:name="_Toc534805509"/>
      <w:bookmarkStart w:id="16" w:name="_Toc534807076"/>
      <w:bookmarkStart w:id="17" w:name="_Toc534807145"/>
      <w:bookmarkStart w:id="18" w:name="_Toc534813608"/>
      <w:bookmarkStart w:id="19" w:name="_Toc534814198"/>
      <w:bookmarkStart w:id="20" w:name="_Toc534814265"/>
      <w:bookmarkStart w:id="21" w:name="_Toc534895108"/>
      <w:bookmarkStart w:id="22" w:name="_Toc534895175"/>
      <w:bookmarkStart w:id="23" w:name="_Toc534968563"/>
      <w:bookmarkStart w:id="24" w:name="_Toc2679083"/>
      <w:bookmarkStart w:id="25" w:name="_Toc2679148"/>
      <w:bookmarkStart w:id="26" w:name="_Toc2679213"/>
      <w:bookmarkStart w:id="27" w:name="_Toc3968232"/>
      <w:bookmarkStart w:id="28" w:name="_Toc3968286"/>
      <w:bookmarkStart w:id="29" w:name="_Toc3971951"/>
      <w:bookmarkStart w:id="30" w:name="_Toc5020491"/>
      <w:bookmarkStart w:id="31" w:name="_Toc31014928"/>
      <w:bookmarkStart w:id="32" w:name="_Toc32396087"/>
      <w:bookmarkStart w:id="33" w:name="_Toc43213108"/>
      <w:bookmarkStart w:id="34" w:name="_Toc48723744"/>
      <w:bookmarkStart w:id="35" w:name="_Toc52544895"/>
      <w:bookmarkStart w:id="36" w:name="_Toc53407805"/>
      <w:bookmarkStart w:id="37" w:name="_Toc79505365"/>
      <w:bookmarkStart w:id="38" w:name="_Toc79670052"/>
      <w:bookmarkStart w:id="39" w:name="_Toc83827501"/>
      <w:bookmarkStart w:id="40" w:name="_Toc8424853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7473857" w14:textId="77777777" w:rsidR="009E017B" w:rsidRPr="009E017B" w:rsidRDefault="009E017B" w:rsidP="009E017B">
      <w:pPr>
        <w:jc w:val="both"/>
        <w:rPr>
          <w:rFonts w:ascii="Calibri" w:hAnsi="Calibri" w:cs="Calibri"/>
          <w:sz w:val="22"/>
          <w:szCs w:val="22"/>
        </w:rPr>
      </w:pPr>
    </w:p>
    <w:p w14:paraId="2F440A2D" w14:textId="77777777" w:rsidR="0013527E" w:rsidRPr="001C4727" w:rsidRDefault="0013527E" w:rsidP="005679CC">
      <w:pPr>
        <w:widowControl w:val="0"/>
        <w:tabs>
          <w:tab w:val="left" w:pos="851"/>
        </w:tabs>
        <w:suppressAutoHyphens w:val="0"/>
        <w:jc w:val="both"/>
        <w:rPr>
          <w:rFonts w:ascii="Calibri" w:hAnsi="Calibri" w:cs="Calibri"/>
          <w:sz w:val="22"/>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6649CD" w:rsidRPr="001C4727" w14:paraId="232F078C" w14:textId="77777777" w:rsidTr="00B05218">
        <w:tc>
          <w:tcPr>
            <w:tcW w:w="10277" w:type="dxa"/>
            <w:shd w:val="clear" w:color="auto" w:fill="F2F2F2"/>
          </w:tcPr>
          <w:p w14:paraId="60471CF7" w14:textId="77777777" w:rsidR="006649CD" w:rsidRPr="001C4727" w:rsidRDefault="006649CD" w:rsidP="00B05218">
            <w:pPr>
              <w:tabs>
                <w:tab w:val="left" w:pos="-142"/>
                <w:tab w:val="left" w:pos="851"/>
                <w:tab w:val="left" w:pos="4111"/>
              </w:tabs>
              <w:jc w:val="both"/>
              <w:rPr>
                <w:rFonts w:ascii="Calibri" w:hAnsi="Calibri" w:cs="Calibri"/>
                <w:sz w:val="22"/>
              </w:rPr>
            </w:pPr>
            <w:r w:rsidRPr="001C4727">
              <w:rPr>
                <w:rFonts w:ascii="Calibri" w:hAnsi="Calibri" w:cs="Calibri"/>
                <w:b/>
                <w:sz w:val="28"/>
              </w:rPr>
              <w:t xml:space="preserve">C- MODALITES D’ETABLISSEMENT DES PRIX </w:t>
            </w:r>
          </w:p>
        </w:tc>
      </w:tr>
    </w:tbl>
    <w:p w14:paraId="5E415B34" w14:textId="77777777" w:rsidR="006649CD" w:rsidRPr="001C4727" w:rsidRDefault="006649CD" w:rsidP="006649CD">
      <w:pPr>
        <w:widowControl w:val="0"/>
        <w:tabs>
          <w:tab w:val="left" w:pos="851"/>
        </w:tabs>
        <w:suppressAutoHyphens w:val="0"/>
        <w:jc w:val="both"/>
        <w:rPr>
          <w:rFonts w:ascii="Calibri" w:hAnsi="Calibri" w:cs="Calibri"/>
          <w:sz w:val="22"/>
        </w:rPr>
      </w:pPr>
    </w:p>
    <w:p w14:paraId="0C54AF76" w14:textId="08C6654A" w:rsidR="006649CD" w:rsidRPr="001C4727" w:rsidRDefault="006649CD" w:rsidP="006649CD">
      <w:pPr>
        <w:widowControl w:val="0"/>
        <w:tabs>
          <w:tab w:val="left" w:pos="851"/>
        </w:tabs>
        <w:suppressAutoHyphens w:val="0"/>
        <w:jc w:val="both"/>
        <w:rPr>
          <w:rFonts w:ascii="Calibri" w:hAnsi="Calibri" w:cs="Calibri"/>
          <w:sz w:val="22"/>
        </w:rPr>
      </w:pPr>
      <w:bookmarkStart w:id="41" w:name="_Hlk223085824"/>
      <w:r w:rsidRPr="001C4727">
        <w:rPr>
          <w:rFonts w:ascii="Calibri" w:hAnsi="Calibri" w:cs="Calibri"/>
          <w:sz w:val="22"/>
        </w:rPr>
        <w:t xml:space="preserve">Les prix de règlement des prestations objets du présent marché, sont ceux indiqués par le Titulaire </w:t>
      </w:r>
      <w:r w:rsidR="005D0AD3">
        <w:rPr>
          <w:rFonts w:ascii="Calibri" w:hAnsi="Calibri" w:cs="Calibri"/>
          <w:sz w:val="22"/>
        </w:rPr>
        <w:t>dans l’annexe DPGF.</w:t>
      </w:r>
      <w:r w:rsidRPr="001C4727">
        <w:rPr>
          <w:rFonts w:ascii="Calibri" w:hAnsi="Calibri" w:cs="Calibri"/>
          <w:sz w:val="22"/>
        </w:rPr>
        <w:t xml:space="preserve"> Il certifie que les prix stipulés dans sa grille tarifaire n'excèdent pas ceux de son barème pratiqué à l'égard de l'ensemble de sa clientèle. Il s'engage à fournir à l'Organisme toutes justifications permettant de vérifier cette conformité.</w:t>
      </w:r>
    </w:p>
    <w:p w14:paraId="27DC05FB" w14:textId="77777777" w:rsidR="0013527E" w:rsidRPr="001C4727" w:rsidRDefault="006649CD" w:rsidP="00AE3254">
      <w:pPr>
        <w:widowControl w:val="0"/>
        <w:tabs>
          <w:tab w:val="left" w:pos="851"/>
        </w:tabs>
        <w:suppressAutoHyphens w:val="0"/>
        <w:jc w:val="both"/>
        <w:rPr>
          <w:rFonts w:ascii="Calibri" w:hAnsi="Calibri" w:cs="Calibri"/>
          <w:sz w:val="22"/>
        </w:rPr>
      </w:pPr>
      <w:r w:rsidRPr="001C4727">
        <w:rPr>
          <w:rFonts w:ascii="Calibri" w:hAnsi="Calibri" w:cs="Calibri"/>
          <w:sz w:val="22"/>
        </w:rPr>
        <w:t xml:space="preserve">Les paiements convenus donnent lieu à la taxe à la valeur ajoutée, selon la réglementation applicable à la date d’encaissement ou de débit selon l’option du fournisseur. </w:t>
      </w:r>
    </w:p>
    <w:bookmarkEnd w:id="41"/>
    <w:p w14:paraId="3EDE25EE" w14:textId="77777777" w:rsidR="006649CD" w:rsidRDefault="006649CD" w:rsidP="006649CD">
      <w:pPr>
        <w:widowControl w:val="0"/>
        <w:tabs>
          <w:tab w:val="left" w:pos="851"/>
        </w:tabs>
        <w:suppressAutoHyphens w:val="0"/>
        <w:jc w:val="both"/>
        <w:rPr>
          <w:rFonts w:ascii="Calibri" w:hAnsi="Calibri" w:cs="Calibri"/>
          <w:sz w:val="22"/>
        </w:rPr>
      </w:pPr>
    </w:p>
    <w:p w14:paraId="6B61FAB1" w14:textId="77777777" w:rsidR="001C4727" w:rsidRDefault="001C4727" w:rsidP="006649CD">
      <w:pPr>
        <w:widowControl w:val="0"/>
        <w:tabs>
          <w:tab w:val="left" w:pos="851"/>
        </w:tabs>
        <w:suppressAutoHyphens w:val="0"/>
        <w:jc w:val="both"/>
        <w:rPr>
          <w:rFonts w:ascii="Calibri" w:hAnsi="Calibri" w:cs="Calibri"/>
          <w:sz w:val="22"/>
        </w:rPr>
      </w:pPr>
    </w:p>
    <w:p w14:paraId="3D4EC70E" w14:textId="77777777" w:rsidR="001C4727" w:rsidRPr="001C4727" w:rsidRDefault="001C4727" w:rsidP="006649CD">
      <w:pPr>
        <w:widowControl w:val="0"/>
        <w:tabs>
          <w:tab w:val="left" w:pos="851"/>
        </w:tabs>
        <w:suppressAutoHyphens w:val="0"/>
        <w:jc w:val="both"/>
        <w:rPr>
          <w:rFonts w:ascii="Calibri" w:hAnsi="Calibri" w:cs="Calibri"/>
          <w:sz w:val="22"/>
        </w:rPr>
      </w:pPr>
    </w:p>
    <w:tbl>
      <w:tblPr>
        <w:tblW w:w="10419" w:type="dxa"/>
        <w:shd w:val="clear" w:color="auto" w:fill="A6A6A6"/>
        <w:tblLayout w:type="fixed"/>
        <w:tblCellMar>
          <w:left w:w="71" w:type="dxa"/>
          <w:right w:w="71" w:type="dxa"/>
        </w:tblCellMar>
        <w:tblLook w:val="0000" w:firstRow="0" w:lastRow="0" w:firstColumn="0" w:lastColumn="0" w:noHBand="0" w:noVBand="0"/>
      </w:tblPr>
      <w:tblGrid>
        <w:gridCol w:w="10419"/>
      </w:tblGrid>
      <w:tr w:rsidR="009B1CD0" w:rsidRPr="001C4727" w14:paraId="6B134CFE" w14:textId="77777777" w:rsidTr="00A254FA">
        <w:tc>
          <w:tcPr>
            <w:tcW w:w="10419" w:type="dxa"/>
            <w:shd w:val="clear" w:color="auto" w:fill="F2F2F2"/>
          </w:tcPr>
          <w:p w14:paraId="123735B0" w14:textId="77777777" w:rsidR="009B1CD0" w:rsidRPr="001C4727" w:rsidRDefault="00271B5A" w:rsidP="000527EB">
            <w:pPr>
              <w:tabs>
                <w:tab w:val="left" w:pos="-142"/>
                <w:tab w:val="left" w:pos="851"/>
                <w:tab w:val="left" w:pos="4111"/>
              </w:tabs>
              <w:jc w:val="both"/>
              <w:rPr>
                <w:rFonts w:ascii="Calibri" w:hAnsi="Calibri" w:cs="Calibri"/>
                <w:b/>
                <w:sz w:val="28"/>
              </w:rPr>
            </w:pPr>
            <w:r w:rsidRPr="001C4727">
              <w:rPr>
                <w:rFonts w:ascii="Calibri" w:hAnsi="Calibri" w:cs="Calibri"/>
                <w:sz w:val="22"/>
              </w:rPr>
              <w:br w:type="page"/>
            </w:r>
            <w:r w:rsidR="006649CD" w:rsidRPr="001C4727">
              <w:rPr>
                <w:rFonts w:ascii="Calibri" w:hAnsi="Calibri" w:cs="Calibri"/>
                <w:b/>
                <w:sz w:val="28"/>
              </w:rPr>
              <w:t>D</w:t>
            </w:r>
            <w:r w:rsidR="000527EB" w:rsidRPr="001C4727">
              <w:rPr>
                <w:rFonts w:ascii="Calibri" w:hAnsi="Calibri" w:cs="Calibri"/>
                <w:b/>
                <w:sz w:val="28"/>
              </w:rPr>
              <w:t>-</w:t>
            </w:r>
            <w:r w:rsidRPr="001C4727">
              <w:rPr>
                <w:rFonts w:ascii="Calibri" w:hAnsi="Calibri" w:cs="Calibri"/>
                <w:b/>
                <w:sz w:val="28"/>
              </w:rPr>
              <w:t xml:space="preserve"> SIGNATURE DU MARCHE PAR LE TITULAIRE</w:t>
            </w:r>
          </w:p>
        </w:tc>
      </w:tr>
    </w:tbl>
    <w:p w14:paraId="5E7DA4FB" w14:textId="77777777" w:rsidR="009B1CD0" w:rsidRPr="001C4727" w:rsidRDefault="009B1CD0" w:rsidP="006C4338">
      <w:pPr>
        <w:tabs>
          <w:tab w:val="left" w:pos="851"/>
        </w:tabs>
        <w:jc w:val="both"/>
        <w:rPr>
          <w:rFonts w:ascii="Calibri" w:hAnsi="Calibri" w:cs="Calibri"/>
        </w:rPr>
      </w:pPr>
    </w:p>
    <w:p w14:paraId="152F2301" w14:textId="77777777" w:rsidR="00271B5A" w:rsidRPr="001C4727" w:rsidRDefault="00271B5A" w:rsidP="00271B5A">
      <w:pPr>
        <w:widowControl w:val="0"/>
        <w:tabs>
          <w:tab w:val="left" w:pos="851"/>
        </w:tabs>
        <w:suppressAutoHyphens w:val="0"/>
        <w:spacing w:after="240"/>
        <w:jc w:val="both"/>
        <w:rPr>
          <w:rFonts w:ascii="Calibri" w:hAnsi="Calibri" w:cs="Calibri"/>
          <w:sz w:val="22"/>
        </w:rPr>
      </w:pPr>
      <w:r w:rsidRPr="001C4727">
        <w:rPr>
          <w:rFonts w:ascii="Calibri" w:hAnsi="Calibri" w:cs="Calibri"/>
          <w:sz w:val="22"/>
        </w:rPr>
        <w:t xml:space="preserve">Après avoir pris connaissance des pièces constitutives du marché : </w:t>
      </w:r>
    </w:p>
    <w:p w14:paraId="4C5E8D78" w14:textId="77777777" w:rsidR="003605EB" w:rsidRPr="001C4727" w:rsidRDefault="003605EB" w:rsidP="003605EB">
      <w:pPr>
        <w:widowControl w:val="0"/>
        <w:numPr>
          <w:ilvl w:val="0"/>
          <w:numId w:val="4"/>
        </w:numPr>
        <w:tabs>
          <w:tab w:val="left" w:pos="851"/>
        </w:tabs>
        <w:suppressAutoHyphens w:val="0"/>
        <w:jc w:val="both"/>
        <w:rPr>
          <w:rFonts w:ascii="Calibri" w:hAnsi="Calibri" w:cs="Calibri"/>
          <w:b/>
          <w:bCs/>
          <w:sz w:val="22"/>
        </w:rPr>
      </w:pPr>
      <w:r w:rsidRPr="001C4727">
        <w:rPr>
          <w:rFonts w:ascii="Calibri" w:hAnsi="Calibri" w:cs="Calibri"/>
          <w:b/>
          <w:bCs/>
          <w:sz w:val="22"/>
        </w:rPr>
        <w:t>Les pièces particulières :</w:t>
      </w:r>
    </w:p>
    <w:p w14:paraId="6265FF98" w14:textId="1FA1BF4D" w:rsid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L’acte d'engagement (A.E.)</w:t>
      </w:r>
      <w:r w:rsidR="00AB4EF1">
        <w:rPr>
          <w:rFonts w:ascii="Calibri" w:hAnsi="Calibri" w:cs="Calibri"/>
          <w:sz w:val="22"/>
        </w:rPr>
        <w:t> ;</w:t>
      </w:r>
    </w:p>
    <w:p w14:paraId="5026C8FB" w14:textId="497955FB" w:rsidR="00AB4EF1" w:rsidRPr="001C4727" w:rsidRDefault="00AB4EF1" w:rsidP="001C4727">
      <w:pPr>
        <w:widowControl w:val="0"/>
        <w:numPr>
          <w:ilvl w:val="1"/>
          <w:numId w:val="4"/>
        </w:numPr>
        <w:tabs>
          <w:tab w:val="left" w:pos="851"/>
        </w:tabs>
        <w:suppressAutoHyphens w:val="0"/>
        <w:jc w:val="both"/>
        <w:rPr>
          <w:rFonts w:ascii="Calibri" w:hAnsi="Calibri" w:cs="Calibri"/>
          <w:sz w:val="22"/>
        </w:rPr>
      </w:pPr>
      <w:r>
        <w:rPr>
          <w:rFonts w:ascii="Calibri" w:hAnsi="Calibri" w:cs="Calibri"/>
          <w:sz w:val="22"/>
        </w:rPr>
        <w:t>Le Règlement de Consultation (R.C.) ;</w:t>
      </w:r>
    </w:p>
    <w:p w14:paraId="7E0B6399"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 présent Cahier des Clauses Administratives Particulières (C.C.A.P.) ;</w:t>
      </w:r>
    </w:p>
    <w:p w14:paraId="15F8EEAE"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 xml:space="preserve">Le Cahier des Clauses Techniques Particulières (C.C.T.P.) ; </w:t>
      </w:r>
    </w:p>
    <w:p w14:paraId="09E933B3" w14:textId="3F29598E"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L’offre financière et technique du Titulaire, acceptée par l’Organisme</w:t>
      </w:r>
      <w:r w:rsidR="00792E36">
        <w:rPr>
          <w:rFonts w:ascii="Calibri" w:hAnsi="Calibri" w:cs="Calibri"/>
          <w:sz w:val="22"/>
        </w:rPr>
        <w:t> ;</w:t>
      </w:r>
    </w:p>
    <w:p w14:paraId="52710D21" w14:textId="5C7575D9"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Les bons de commande émis durant l’exécution du marché</w:t>
      </w:r>
      <w:r w:rsidR="00792E36">
        <w:rPr>
          <w:rFonts w:ascii="Calibri" w:hAnsi="Calibri" w:cs="Calibri"/>
          <w:sz w:val="22"/>
        </w:rPr>
        <w:t> ;</w:t>
      </w:r>
    </w:p>
    <w:p w14:paraId="5611802E"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Les actes spéciaux de sous-traitance et leurs éventuels actes modificatifs, postérieurs à la notification du marché.</w:t>
      </w:r>
    </w:p>
    <w:p w14:paraId="786F52B4" w14:textId="77777777" w:rsidR="003605EB" w:rsidRPr="001C4727" w:rsidRDefault="003605EB" w:rsidP="003605EB">
      <w:pPr>
        <w:widowControl w:val="0"/>
        <w:tabs>
          <w:tab w:val="left" w:pos="851"/>
        </w:tabs>
        <w:suppressAutoHyphens w:val="0"/>
        <w:ind w:left="1440"/>
        <w:jc w:val="both"/>
        <w:rPr>
          <w:rFonts w:ascii="Calibri" w:hAnsi="Calibri" w:cs="Calibri"/>
          <w:sz w:val="22"/>
        </w:rPr>
      </w:pPr>
    </w:p>
    <w:p w14:paraId="61C4B61B" w14:textId="77777777" w:rsidR="003605EB" w:rsidRPr="001C4727" w:rsidRDefault="003605EB" w:rsidP="003605EB">
      <w:pPr>
        <w:widowControl w:val="0"/>
        <w:numPr>
          <w:ilvl w:val="0"/>
          <w:numId w:val="4"/>
        </w:numPr>
        <w:tabs>
          <w:tab w:val="left" w:pos="851"/>
        </w:tabs>
        <w:suppressAutoHyphens w:val="0"/>
        <w:jc w:val="both"/>
        <w:rPr>
          <w:rFonts w:ascii="Calibri" w:hAnsi="Calibri" w:cs="Calibri"/>
          <w:b/>
          <w:bCs/>
          <w:sz w:val="22"/>
        </w:rPr>
      </w:pPr>
      <w:r w:rsidRPr="001C4727">
        <w:rPr>
          <w:rFonts w:ascii="Calibri" w:hAnsi="Calibri" w:cs="Calibri"/>
          <w:b/>
          <w:bCs/>
          <w:sz w:val="22"/>
        </w:rPr>
        <w:t>Les pièces générales :</w:t>
      </w:r>
    </w:p>
    <w:p w14:paraId="528B073E"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L’arrêté du 19 juillet 2018, modifié et portant réglementation sur les accords-cadres passés par les Organismes de Sécurité Sociale,</w:t>
      </w:r>
    </w:p>
    <w:p w14:paraId="3AA1C2C5"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 Code de la commande publique en vigueur (*),</w:t>
      </w:r>
    </w:p>
    <w:p w14:paraId="6AB9D2F6"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 CCAG/FCS approuvé par l’arrêté du 30 mars 2021(*),</w:t>
      </w:r>
    </w:p>
    <w:p w14:paraId="75DF0792"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 CCAG/PI approuvé par l’arrêté du 30 mars 2021(*),</w:t>
      </w:r>
    </w:p>
    <w:p w14:paraId="083274F0"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La réglementation et les normes qui s’imposent au vu de la prestation.</w:t>
      </w:r>
    </w:p>
    <w:p w14:paraId="6F822ABD" w14:textId="77777777" w:rsidR="00EE2F31" w:rsidRPr="001C4727" w:rsidRDefault="00EE2F31" w:rsidP="00EE2F31">
      <w:pPr>
        <w:pStyle w:val="PARAGAVECTIRET"/>
        <w:spacing w:line="240" w:lineRule="auto"/>
        <w:ind w:left="0" w:firstLine="0"/>
        <w:jc w:val="both"/>
        <w:rPr>
          <w:rFonts w:ascii="Calibri" w:hAnsi="Calibri" w:cs="Calibri"/>
          <w:sz w:val="22"/>
          <w:szCs w:val="22"/>
        </w:rPr>
      </w:pPr>
      <w:r w:rsidRPr="001C4727">
        <w:rPr>
          <w:rFonts w:ascii="Calibri" w:hAnsi="Calibri" w:cs="Calibri"/>
          <w:sz w:val="22"/>
          <w:szCs w:val="22"/>
        </w:rPr>
        <w:t>Cette liste n’est pas exhaustive, le Titulaire s’engage à respecter l’ensemble de la réglementation ayant trait à sa profession ainsi que les règles du code du travail.</w:t>
      </w:r>
    </w:p>
    <w:p w14:paraId="6FAE8A38" w14:textId="77777777" w:rsidR="003605EB" w:rsidRPr="001C4727" w:rsidRDefault="003605EB" w:rsidP="003605EB">
      <w:pPr>
        <w:rPr>
          <w:rFonts w:ascii="Calibri" w:hAnsi="Calibri" w:cs="Calibri"/>
          <w:sz w:val="22"/>
        </w:rPr>
      </w:pPr>
    </w:p>
    <w:p w14:paraId="15F98666" w14:textId="77777777" w:rsidR="00C55B9B" w:rsidRPr="001C4727" w:rsidRDefault="003605EB" w:rsidP="003605EB">
      <w:pPr>
        <w:widowControl w:val="0"/>
        <w:tabs>
          <w:tab w:val="left" w:pos="851"/>
        </w:tabs>
        <w:suppressAutoHyphens w:val="0"/>
        <w:jc w:val="both"/>
        <w:rPr>
          <w:rFonts w:ascii="Calibri" w:hAnsi="Calibri" w:cs="Calibri"/>
          <w:sz w:val="22"/>
          <w:szCs w:val="22"/>
        </w:rPr>
      </w:pPr>
      <w:r w:rsidRPr="001C4727">
        <w:rPr>
          <w:rFonts w:ascii="Calibri" w:hAnsi="Calibri" w:cs="Calibri"/>
          <w:sz w:val="22"/>
        </w:rPr>
        <w:t xml:space="preserve">Après avoir pris connaissance de l’ensemble des pièces constitutives du marché susvisé, et conformément à leurs clauses, le signataire* s’engage à exécuter les prestations demandées, aux prix indiqués dans l’annexe financière </w:t>
      </w:r>
      <w:r w:rsidRPr="001C4727">
        <w:rPr>
          <w:rFonts w:ascii="Calibri" w:hAnsi="Calibri" w:cs="Calibri"/>
          <w:sz w:val="22"/>
          <w:szCs w:val="22"/>
        </w:rPr>
        <w:t>fournie dans son offre.</w:t>
      </w:r>
    </w:p>
    <w:p w14:paraId="20A5BADE" w14:textId="77777777" w:rsidR="003605EB" w:rsidRPr="001C4727" w:rsidRDefault="003605EB" w:rsidP="00715A61">
      <w:pPr>
        <w:tabs>
          <w:tab w:val="left" w:pos="851"/>
        </w:tabs>
        <w:jc w:val="both"/>
        <w:rPr>
          <w:rFonts w:ascii="Calibri" w:hAnsi="Calibri" w:cs="Calibri"/>
          <w:sz w:val="22"/>
        </w:rPr>
      </w:pPr>
    </w:p>
    <w:p w14:paraId="10FE98E3" w14:textId="77777777" w:rsidR="00271B5A" w:rsidRPr="001C4727" w:rsidRDefault="00271B5A" w:rsidP="00271B5A">
      <w:pPr>
        <w:tabs>
          <w:tab w:val="left" w:pos="851"/>
        </w:tabs>
        <w:rPr>
          <w:rFonts w:ascii="Calibri" w:hAnsi="Calibri" w:cs="Calibri"/>
        </w:rPr>
      </w:pPr>
      <w:r w:rsidRPr="001C4727">
        <w:rPr>
          <w:rFonts w:ascii="Calibri" w:hAnsi="Calibri" w:cs="Calibri"/>
        </w:rPr>
        <w:t>Fait à ………………………</w:t>
      </w:r>
      <w:proofErr w:type="gramStart"/>
      <w:r w:rsidRPr="001C4727">
        <w:rPr>
          <w:rFonts w:ascii="Calibri" w:hAnsi="Calibri" w:cs="Calibri"/>
        </w:rPr>
        <w:t>…</w:t>
      </w:r>
      <w:r w:rsidR="00A254FA" w:rsidRPr="001C4727">
        <w:rPr>
          <w:rFonts w:ascii="Calibri" w:hAnsi="Calibri" w:cs="Calibri"/>
        </w:rPr>
        <w:t>….</w:t>
      </w:r>
      <w:proofErr w:type="gramEnd"/>
      <w:r w:rsidR="00A254FA" w:rsidRPr="001C4727">
        <w:rPr>
          <w:rFonts w:ascii="Calibri" w:hAnsi="Calibri" w:cs="Calibri"/>
        </w:rPr>
        <w:t>.</w:t>
      </w:r>
      <w:r w:rsidRPr="001C4727">
        <w:rPr>
          <w:rFonts w:ascii="Calibri" w:hAnsi="Calibri" w:cs="Calibri"/>
        </w:rPr>
        <w:t>……, le ………</w:t>
      </w:r>
      <w:r w:rsidR="00115927" w:rsidRPr="001C4727">
        <w:rPr>
          <w:rFonts w:ascii="Calibri" w:hAnsi="Calibri" w:cs="Calibri"/>
        </w:rPr>
        <w:t>…..</w:t>
      </w:r>
    </w:p>
    <w:p w14:paraId="123C05D3" w14:textId="77777777" w:rsidR="00271B5A" w:rsidRPr="001C4727" w:rsidRDefault="00847A7A" w:rsidP="00271B5A">
      <w:pPr>
        <w:tabs>
          <w:tab w:val="left" w:pos="851"/>
        </w:tabs>
        <w:rPr>
          <w:rFonts w:ascii="Calibri" w:hAnsi="Calibri" w:cs="Calibri"/>
        </w:rPr>
      </w:pPr>
      <w:r>
        <w:rPr>
          <w:rFonts w:ascii="Calibri" w:hAnsi="Calibri" w:cs="Calibri"/>
          <w:noProof/>
          <w:lang w:eastAsia="fr-FR"/>
        </w:rPr>
        <w:pict w14:anchorId="6164FB14">
          <v:rect id="_x0000_s2051" style="position:absolute;margin-left:2.55pt;margin-top:8.25pt;width:248.9pt;height:99.65pt;z-index:251657216">
            <v:stroke dashstyle="1 1"/>
            <v:textbox>
              <w:txbxContent>
                <w:p w14:paraId="652CD6A3" w14:textId="77777777" w:rsidR="00F27DD6" w:rsidRDefault="00F27DD6" w:rsidP="00393D84">
                  <w:pPr>
                    <w:rPr>
                      <w:i/>
                    </w:rPr>
                  </w:pPr>
                  <w:r w:rsidRPr="00DE7CDB">
                    <w:rPr>
                      <w:i/>
                    </w:rPr>
                    <w:t>Cachet</w:t>
                  </w:r>
                  <w:r w:rsidR="00393D84">
                    <w:rPr>
                      <w:i/>
                    </w:rPr>
                    <w:t xml:space="preserve"> </w:t>
                  </w:r>
                  <w:r w:rsidRPr="00DE7CDB">
                    <w:rPr>
                      <w:i/>
                    </w:rPr>
                    <w:t xml:space="preserve">et signature du Titulaire   </w:t>
                  </w:r>
                </w:p>
                <w:p w14:paraId="043319AA" w14:textId="77777777" w:rsidR="00F27DD6" w:rsidRDefault="00F27DD6">
                  <w:pPr>
                    <w:rPr>
                      <w:i/>
                    </w:rPr>
                  </w:pPr>
                </w:p>
                <w:p w14:paraId="376C3832" w14:textId="77777777" w:rsidR="00F27DD6" w:rsidRDefault="00F27DD6">
                  <w:pPr>
                    <w:rPr>
                      <w:i/>
                    </w:rPr>
                  </w:pPr>
                </w:p>
                <w:p w14:paraId="4DB49ACC" w14:textId="77777777" w:rsidR="00F27DD6" w:rsidRPr="00DE7CDB" w:rsidRDefault="00F27DD6">
                  <w:pPr>
                    <w:rPr>
                      <w:i/>
                    </w:rPr>
                  </w:pPr>
                </w:p>
              </w:txbxContent>
            </v:textbox>
          </v:rect>
        </w:pict>
      </w:r>
    </w:p>
    <w:p w14:paraId="23B81C76" w14:textId="77777777" w:rsidR="00A254FA" w:rsidRPr="001C4727" w:rsidRDefault="00A254FA" w:rsidP="00271B5A">
      <w:pPr>
        <w:tabs>
          <w:tab w:val="left" w:pos="851"/>
        </w:tabs>
        <w:rPr>
          <w:rFonts w:ascii="Calibri" w:hAnsi="Calibri" w:cs="Calibri"/>
        </w:rPr>
      </w:pPr>
    </w:p>
    <w:p w14:paraId="6928A62B" w14:textId="77777777" w:rsidR="00A254FA" w:rsidRPr="001C4727" w:rsidRDefault="00A254FA" w:rsidP="00271B5A">
      <w:pPr>
        <w:tabs>
          <w:tab w:val="left" w:pos="851"/>
        </w:tabs>
        <w:rPr>
          <w:rFonts w:ascii="Calibri" w:hAnsi="Calibri" w:cs="Calibri"/>
        </w:rPr>
      </w:pPr>
    </w:p>
    <w:p w14:paraId="577BAE84" w14:textId="77777777" w:rsidR="00A254FA" w:rsidRPr="001C4727" w:rsidRDefault="00A254FA" w:rsidP="00271B5A">
      <w:pPr>
        <w:tabs>
          <w:tab w:val="left" w:pos="851"/>
        </w:tabs>
        <w:rPr>
          <w:rFonts w:ascii="Calibri" w:hAnsi="Calibri" w:cs="Calibri"/>
        </w:rPr>
      </w:pPr>
    </w:p>
    <w:p w14:paraId="3EE2D133" w14:textId="77777777" w:rsidR="00A254FA" w:rsidRPr="001C4727" w:rsidRDefault="00A254FA" w:rsidP="00271B5A">
      <w:pPr>
        <w:tabs>
          <w:tab w:val="left" w:pos="851"/>
        </w:tabs>
        <w:rPr>
          <w:rFonts w:ascii="Calibri" w:hAnsi="Calibri" w:cs="Calibri"/>
        </w:rPr>
      </w:pPr>
    </w:p>
    <w:p w14:paraId="1E8063CD" w14:textId="77777777" w:rsidR="00A254FA" w:rsidRPr="001C4727" w:rsidRDefault="00A254FA" w:rsidP="00271B5A">
      <w:pPr>
        <w:tabs>
          <w:tab w:val="left" w:pos="851"/>
        </w:tabs>
        <w:rPr>
          <w:rFonts w:ascii="Calibri" w:hAnsi="Calibri" w:cs="Calibri"/>
        </w:rPr>
      </w:pPr>
    </w:p>
    <w:p w14:paraId="3E8173E2" w14:textId="77777777" w:rsidR="00A254FA" w:rsidRPr="001C4727" w:rsidRDefault="00A254FA" w:rsidP="00271B5A">
      <w:pPr>
        <w:tabs>
          <w:tab w:val="left" w:pos="851"/>
        </w:tabs>
        <w:rPr>
          <w:rFonts w:ascii="Calibri" w:hAnsi="Calibri" w:cs="Calibri"/>
        </w:rPr>
      </w:pPr>
    </w:p>
    <w:p w14:paraId="074778BA" w14:textId="77777777" w:rsidR="00A254FA" w:rsidRPr="001C4727" w:rsidRDefault="00A254FA" w:rsidP="00271B5A">
      <w:pPr>
        <w:tabs>
          <w:tab w:val="left" w:pos="851"/>
        </w:tabs>
        <w:rPr>
          <w:rFonts w:ascii="Calibri" w:hAnsi="Calibri" w:cs="Calibri"/>
        </w:rPr>
      </w:pPr>
    </w:p>
    <w:p w14:paraId="5BEF1FF5" w14:textId="77777777" w:rsidR="00A254FA" w:rsidRPr="001C4727" w:rsidRDefault="00A254FA" w:rsidP="00271B5A">
      <w:pPr>
        <w:tabs>
          <w:tab w:val="left" w:pos="851"/>
        </w:tabs>
        <w:rPr>
          <w:rFonts w:ascii="Calibri" w:hAnsi="Calibri" w:cs="Calibri"/>
        </w:rPr>
      </w:pPr>
    </w:p>
    <w:p w14:paraId="7FA9D02B" w14:textId="77777777" w:rsidR="003605EB" w:rsidRPr="001C4727" w:rsidRDefault="00A254FA" w:rsidP="00271B5A">
      <w:pPr>
        <w:tabs>
          <w:tab w:val="left" w:pos="851"/>
        </w:tabs>
        <w:rPr>
          <w:rFonts w:ascii="Calibri" w:hAnsi="Calibri" w:cs="Calibri"/>
          <w:i/>
        </w:rPr>
      </w:pPr>
      <w:r w:rsidRPr="001C4727">
        <w:rPr>
          <w:rFonts w:ascii="Calibri" w:hAnsi="Calibri" w:cs="Calibri"/>
          <w:i/>
        </w:rPr>
        <w:t>*Le signataire doit avoir le pouvoir d’engager la personne qu’il représente.</w:t>
      </w:r>
    </w:p>
    <w:p w14:paraId="30A3FD7B" w14:textId="77777777" w:rsidR="006649CD" w:rsidRPr="00984ADD" w:rsidRDefault="006649CD" w:rsidP="00271B5A">
      <w:pPr>
        <w:tabs>
          <w:tab w:val="left" w:pos="851"/>
        </w:tabs>
        <w:rPr>
          <w:rFonts w:ascii="Corbel" w:hAnsi="Corbel" w:cs="Calibri"/>
          <w:i/>
        </w:rPr>
      </w:pPr>
    </w:p>
    <w:p w14:paraId="1E4014E7" w14:textId="77777777" w:rsidR="006649CD" w:rsidRDefault="006649CD" w:rsidP="00271B5A">
      <w:pPr>
        <w:tabs>
          <w:tab w:val="left" w:pos="851"/>
        </w:tabs>
        <w:rPr>
          <w:rFonts w:ascii="Corbel" w:hAnsi="Corbel" w:cs="Calibri"/>
          <w:i/>
        </w:rPr>
      </w:pPr>
    </w:p>
    <w:p w14:paraId="1B6EA4C2" w14:textId="77777777" w:rsidR="001C4727" w:rsidRDefault="001C4727" w:rsidP="00271B5A">
      <w:pPr>
        <w:tabs>
          <w:tab w:val="left" w:pos="851"/>
        </w:tabs>
        <w:rPr>
          <w:rFonts w:ascii="Corbel" w:hAnsi="Corbel" w:cs="Calibri"/>
          <w:i/>
        </w:rPr>
      </w:pPr>
    </w:p>
    <w:p w14:paraId="7EB35AD9" w14:textId="77777777" w:rsidR="001C4727" w:rsidRDefault="001C4727" w:rsidP="00271B5A">
      <w:pPr>
        <w:tabs>
          <w:tab w:val="left" w:pos="851"/>
        </w:tabs>
        <w:rPr>
          <w:rFonts w:ascii="Corbel" w:hAnsi="Corbel" w:cs="Calibri"/>
          <w:i/>
        </w:rPr>
      </w:pPr>
    </w:p>
    <w:p w14:paraId="41B135C3" w14:textId="77777777" w:rsidR="001C4727" w:rsidRDefault="001C4727" w:rsidP="00271B5A">
      <w:pPr>
        <w:tabs>
          <w:tab w:val="left" w:pos="851"/>
        </w:tabs>
        <w:rPr>
          <w:rFonts w:ascii="Corbel" w:hAnsi="Corbel" w:cs="Calibri"/>
          <w:i/>
        </w:rPr>
      </w:pPr>
    </w:p>
    <w:p w14:paraId="4668484A" w14:textId="77777777" w:rsidR="001C4727" w:rsidRDefault="001C4727" w:rsidP="00271B5A">
      <w:pPr>
        <w:tabs>
          <w:tab w:val="left" w:pos="851"/>
        </w:tabs>
        <w:rPr>
          <w:rFonts w:ascii="Corbel" w:hAnsi="Corbel" w:cs="Calibri"/>
          <w:i/>
        </w:rPr>
      </w:pPr>
    </w:p>
    <w:p w14:paraId="31E34C2A" w14:textId="77777777" w:rsidR="005D0AD3" w:rsidRDefault="005D0AD3" w:rsidP="00271B5A">
      <w:pPr>
        <w:tabs>
          <w:tab w:val="left" w:pos="851"/>
        </w:tabs>
        <w:rPr>
          <w:rFonts w:ascii="Corbel" w:hAnsi="Corbel" w:cs="Calibri"/>
          <w:i/>
        </w:rPr>
      </w:pPr>
    </w:p>
    <w:p w14:paraId="75668126" w14:textId="77777777" w:rsidR="005D0AD3" w:rsidRDefault="005D0AD3" w:rsidP="00271B5A">
      <w:pPr>
        <w:tabs>
          <w:tab w:val="left" w:pos="851"/>
        </w:tabs>
        <w:rPr>
          <w:rFonts w:ascii="Corbel" w:hAnsi="Corbel" w:cs="Calibri"/>
          <w:i/>
        </w:rPr>
      </w:pPr>
    </w:p>
    <w:p w14:paraId="29AA1F8B" w14:textId="77777777" w:rsidR="001C4727" w:rsidRDefault="001C4727" w:rsidP="00271B5A">
      <w:pPr>
        <w:tabs>
          <w:tab w:val="left" w:pos="851"/>
        </w:tabs>
        <w:rPr>
          <w:rFonts w:ascii="Corbel" w:hAnsi="Corbel" w:cs="Calibri"/>
          <w:i/>
        </w:rPr>
      </w:pPr>
    </w:p>
    <w:p w14:paraId="7E88D71B" w14:textId="77777777" w:rsidR="001C4727" w:rsidRDefault="001C4727" w:rsidP="00271B5A">
      <w:pPr>
        <w:tabs>
          <w:tab w:val="left" w:pos="851"/>
        </w:tabs>
        <w:rPr>
          <w:rFonts w:ascii="Corbel" w:hAnsi="Corbel" w:cs="Calibri"/>
          <w:i/>
        </w:rPr>
      </w:pPr>
    </w:p>
    <w:p w14:paraId="62B12F2D" w14:textId="77777777" w:rsidR="001C4727" w:rsidRDefault="001C4727" w:rsidP="00271B5A">
      <w:pPr>
        <w:tabs>
          <w:tab w:val="left" w:pos="851"/>
        </w:tabs>
        <w:rPr>
          <w:rFonts w:ascii="Corbel" w:hAnsi="Corbel" w:cs="Calibri"/>
          <w:i/>
        </w:rPr>
      </w:pPr>
    </w:p>
    <w:p w14:paraId="426BC1AA" w14:textId="77777777" w:rsidR="001C4727" w:rsidRDefault="001C4727" w:rsidP="00271B5A">
      <w:pPr>
        <w:tabs>
          <w:tab w:val="left" w:pos="851"/>
        </w:tabs>
        <w:rPr>
          <w:rFonts w:ascii="Corbel" w:hAnsi="Corbel" w:cs="Calibri"/>
          <w:i/>
        </w:rPr>
      </w:pPr>
    </w:p>
    <w:p w14:paraId="3AF17B50" w14:textId="77777777" w:rsidR="001C4727" w:rsidRDefault="001C4727" w:rsidP="00271B5A">
      <w:pPr>
        <w:tabs>
          <w:tab w:val="left" w:pos="851"/>
        </w:tabs>
        <w:rPr>
          <w:rFonts w:ascii="Corbel" w:hAnsi="Corbel" w:cs="Calibri"/>
          <w:i/>
        </w:rPr>
      </w:pPr>
    </w:p>
    <w:p w14:paraId="5D147CC2" w14:textId="77777777" w:rsidR="001C4727" w:rsidRDefault="001C4727" w:rsidP="00271B5A">
      <w:pPr>
        <w:tabs>
          <w:tab w:val="left" w:pos="851"/>
        </w:tabs>
        <w:rPr>
          <w:rFonts w:ascii="Corbel" w:hAnsi="Corbel" w:cs="Calibri"/>
          <w:i/>
        </w:rPr>
      </w:pPr>
    </w:p>
    <w:p w14:paraId="7603105D" w14:textId="77777777" w:rsidR="001C4727" w:rsidRDefault="001C4727" w:rsidP="00271B5A">
      <w:pPr>
        <w:tabs>
          <w:tab w:val="left" w:pos="851"/>
        </w:tabs>
        <w:rPr>
          <w:rFonts w:ascii="Corbel" w:hAnsi="Corbel" w:cs="Calibri"/>
          <w:i/>
        </w:rPr>
      </w:pPr>
    </w:p>
    <w:p w14:paraId="6E97C395" w14:textId="77777777" w:rsidR="001C4727" w:rsidRDefault="001C4727" w:rsidP="00271B5A">
      <w:pPr>
        <w:tabs>
          <w:tab w:val="left" w:pos="851"/>
        </w:tabs>
        <w:rPr>
          <w:rFonts w:ascii="Corbel" w:hAnsi="Corbel" w:cs="Calibri"/>
          <w:i/>
        </w:rPr>
      </w:pPr>
    </w:p>
    <w:p w14:paraId="0CA8D573" w14:textId="77777777" w:rsidR="006B0CD8" w:rsidRDefault="006B0CD8" w:rsidP="00271B5A">
      <w:pPr>
        <w:tabs>
          <w:tab w:val="left" w:pos="851"/>
        </w:tabs>
        <w:rPr>
          <w:rFonts w:ascii="Corbel" w:hAnsi="Corbel" w:cs="Calibri"/>
          <w:i/>
        </w:rPr>
      </w:pPr>
    </w:p>
    <w:p w14:paraId="666BE8DA" w14:textId="77777777" w:rsidR="006B0CD8" w:rsidRPr="00984ADD" w:rsidRDefault="006B0CD8" w:rsidP="00271B5A">
      <w:pPr>
        <w:tabs>
          <w:tab w:val="left" w:pos="851"/>
        </w:tabs>
        <w:rPr>
          <w:rFonts w:ascii="Corbel" w:hAnsi="Corbel" w:cs="Calibri"/>
          <w:i/>
        </w:rPr>
      </w:pPr>
    </w:p>
    <w:p w14:paraId="4F371873" w14:textId="77777777" w:rsidR="003605EB" w:rsidRDefault="003605EB" w:rsidP="00271B5A">
      <w:pPr>
        <w:tabs>
          <w:tab w:val="left" w:pos="851"/>
        </w:tabs>
        <w:rPr>
          <w:rFonts w:ascii="Corbel" w:hAnsi="Corbel" w:cs="Calibri"/>
        </w:rPr>
      </w:pPr>
    </w:p>
    <w:p w14:paraId="0FB1CE38" w14:textId="77777777" w:rsidR="00AE3254" w:rsidRPr="00984ADD" w:rsidRDefault="00AE3254" w:rsidP="00271B5A">
      <w:pPr>
        <w:tabs>
          <w:tab w:val="left" w:pos="851"/>
        </w:tabs>
        <w:rPr>
          <w:rFonts w:ascii="Corbel" w:hAnsi="Corbel" w:cs="Calibri"/>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9B1CD0" w:rsidRPr="001C4727" w14:paraId="5E51F30D" w14:textId="77777777" w:rsidTr="00B50063">
        <w:tc>
          <w:tcPr>
            <w:tcW w:w="10277" w:type="dxa"/>
            <w:shd w:val="clear" w:color="auto" w:fill="F2F2F2"/>
          </w:tcPr>
          <w:p w14:paraId="3340F709" w14:textId="77777777" w:rsidR="009B1CD0" w:rsidRPr="001C4727" w:rsidRDefault="006649CD" w:rsidP="00604555">
            <w:pPr>
              <w:pStyle w:val="Titre4"/>
              <w:tabs>
                <w:tab w:val="left" w:pos="851"/>
              </w:tabs>
              <w:rPr>
                <w:rFonts w:ascii="Calibri" w:hAnsi="Calibri" w:cs="Calibri"/>
              </w:rPr>
            </w:pPr>
            <w:r w:rsidRPr="001C4727">
              <w:rPr>
                <w:rFonts w:ascii="Calibri" w:hAnsi="Calibri" w:cs="Calibri"/>
                <w:sz w:val="28"/>
              </w:rPr>
              <w:t>E</w:t>
            </w:r>
            <w:r w:rsidR="00604555" w:rsidRPr="001C4727">
              <w:rPr>
                <w:rFonts w:ascii="Calibri" w:hAnsi="Calibri" w:cs="Calibri"/>
                <w:sz w:val="28"/>
              </w:rPr>
              <w:t>-</w:t>
            </w:r>
            <w:r w:rsidR="009B1CD0" w:rsidRPr="001C4727">
              <w:rPr>
                <w:rFonts w:ascii="Calibri" w:hAnsi="Calibri" w:cs="Calibri"/>
                <w:sz w:val="28"/>
              </w:rPr>
              <w:t xml:space="preserve"> </w:t>
            </w:r>
            <w:r w:rsidR="00D16275" w:rsidRPr="001C4727">
              <w:rPr>
                <w:rFonts w:ascii="Calibri" w:hAnsi="Calibri" w:cs="Calibri"/>
                <w:sz w:val="28"/>
              </w:rPr>
              <w:t>IDENTIFICATION DU POUVOIR ADJUDICATEUR</w:t>
            </w:r>
          </w:p>
        </w:tc>
      </w:tr>
    </w:tbl>
    <w:p w14:paraId="08E63150" w14:textId="77777777" w:rsidR="0077246E" w:rsidRPr="001C4727" w:rsidRDefault="0077246E" w:rsidP="0077246E">
      <w:pPr>
        <w:rPr>
          <w:rFonts w:ascii="Calibri" w:hAnsi="Calibri" w:cs="Calibri"/>
        </w:rPr>
      </w:pPr>
    </w:p>
    <w:p w14:paraId="01FE79A5" w14:textId="77777777" w:rsidR="00C33F0C" w:rsidRPr="001C4727" w:rsidRDefault="00C33F0C" w:rsidP="004D1FC4">
      <w:pPr>
        <w:pStyle w:val="Titre1"/>
        <w:numPr>
          <w:ilvl w:val="0"/>
          <w:numId w:val="0"/>
        </w:numPr>
        <w:pBdr>
          <w:bottom w:val="dotted" w:sz="4" w:space="1" w:color="auto"/>
        </w:pBdr>
        <w:tabs>
          <w:tab w:val="left" w:pos="567"/>
          <w:tab w:val="left" w:pos="851"/>
        </w:tabs>
        <w:ind w:left="432" w:hanging="432"/>
        <w:jc w:val="both"/>
        <w:rPr>
          <w:rFonts w:ascii="Calibri" w:hAnsi="Calibri" w:cs="Calibri"/>
          <w:sz w:val="22"/>
        </w:rPr>
      </w:pPr>
      <w:r w:rsidRPr="001C4727">
        <w:rPr>
          <w:rFonts w:ascii="Calibri" w:hAnsi="Calibri" w:cs="Calibri"/>
          <w:sz w:val="22"/>
        </w:rPr>
        <w:t>Désignation de l’acheteur :</w:t>
      </w:r>
    </w:p>
    <w:p w14:paraId="1A8D6F88" w14:textId="77777777" w:rsidR="00B3663C" w:rsidRPr="001C4727" w:rsidRDefault="00B3663C" w:rsidP="00DA5B5C">
      <w:pPr>
        <w:pStyle w:val="Titre1numerot1ARTICLEnumerot11numerot12numerot111numerot13numerot112numerot14numerot113numerot121numerot1111numerot131numerot1121numerot15numerot114numrot1numrot"/>
        <w:numPr>
          <w:ilvl w:val="0"/>
          <w:numId w:val="1"/>
        </w:numPr>
        <w:jc w:val="center"/>
        <w:outlineLvl w:val="0"/>
        <w:rPr>
          <w:rFonts w:ascii="Calibri" w:hAnsi="Calibri" w:cs="Calibri"/>
          <w:bCs w:val="0"/>
          <w:sz w:val="22"/>
          <w:lang w:eastAsia="zh-CN"/>
        </w:rPr>
      </w:pPr>
    </w:p>
    <w:p w14:paraId="3EFC7DEA" w14:textId="77777777" w:rsidR="00C33F0C" w:rsidRPr="001C4727" w:rsidRDefault="00BB3432" w:rsidP="00DA5B5C">
      <w:pPr>
        <w:pStyle w:val="Titre1numerot1ARTICLEnumerot11numerot12numerot111numerot13numerot112numerot14numerot113numerot121numerot1111numerot131numerot1121numerot15numerot114numrot1numrot"/>
        <w:numPr>
          <w:ilvl w:val="0"/>
          <w:numId w:val="1"/>
        </w:numPr>
        <w:jc w:val="center"/>
        <w:outlineLvl w:val="0"/>
        <w:rPr>
          <w:rFonts w:ascii="Calibri" w:hAnsi="Calibri" w:cs="Calibri"/>
          <w:bCs w:val="0"/>
          <w:sz w:val="22"/>
          <w:lang w:eastAsia="zh-CN"/>
        </w:rPr>
      </w:pPr>
      <w:r w:rsidRPr="001C4727">
        <w:rPr>
          <w:rFonts w:ascii="Calibri" w:hAnsi="Calibri" w:cs="Calibri"/>
          <w:bCs w:val="0"/>
          <w:sz w:val="22"/>
          <w:lang w:eastAsia="zh-CN"/>
        </w:rPr>
        <w:t>Monsieur Jean-Charles</w:t>
      </w:r>
      <w:r w:rsidR="00C33F0C" w:rsidRPr="001C4727">
        <w:rPr>
          <w:rFonts w:ascii="Calibri" w:hAnsi="Calibri" w:cs="Calibri"/>
          <w:bCs w:val="0"/>
          <w:sz w:val="22"/>
          <w:lang w:eastAsia="zh-CN"/>
        </w:rPr>
        <w:t xml:space="preserve"> PITEAU </w:t>
      </w:r>
    </w:p>
    <w:p w14:paraId="77774BC0" w14:textId="77777777" w:rsidR="00BB3432" w:rsidRPr="001C4727" w:rsidRDefault="00BB3432" w:rsidP="00DA5B5C">
      <w:pPr>
        <w:pStyle w:val="Titre1numerot1ARTICLEnumerot11numerot12numerot111numerot13numerot112numerot14numerot113numerot121numerot1111numerot131numerot1121numerot15numerot114numrot1numrot"/>
        <w:numPr>
          <w:ilvl w:val="0"/>
          <w:numId w:val="1"/>
        </w:numPr>
        <w:jc w:val="center"/>
        <w:outlineLvl w:val="0"/>
        <w:rPr>
          <w:rFonts w:ascii="Calibri" w:hAnsi="Calibri" w:cs="Calibri"/>
          <w:b w:val="0"/>
          <w:bCs w:val="0"/>
          <w:sz w:val="22"/>
          <w:lang w:eastAsia="zh-CN"/>
        </w:rPr>
      </w:pPr>
      <w:r w:rsidRPr="001C4727">
        <w:rPr>
          <w:rFonts w:ascii="Calibri" w:hAnsi="Calibri" w:cs="Calibri"/>
          <w:b w:val="0"/>
          <w:bCs w:val="0"/>
          <w:sz w:val="22"/>
          <w:lang w:eastAsia="zh-CN"/>
        </w:rPr>
        <w:t>Directeur</w:t>
      </w:r>
    </w:p>
    <w:p w14:paraId="36A20B79" w14:textId="77777777" w:rsidR="00DA5B5C" w:rsidRPr="001C4727" w:rsidRDefault="003B5DAD" w:rsidP="00DA5B5C">
      <w:pPr>
        <w:pStyle w:val="Titre1numerot1ARTICLEnumerot11numerot12numerot111numerot13numerot112numerot14numerot113numerot121numerot1111numerot131numerot1121numerot15numerot114numrot1numrot"/>
        <w:numPr>
          <w:ilvl w:val="0"/>
          <w:numId w:val="1"/>
        </w:numPr>
        <w:ind w:left="0" w:firstLine="0"/>
        <w:jc w:val="center"/>
        <w:outlineLvl w:val="0"/>
        <w:rPr>
          <w:rFonts w:ascii="Calibri" w:hAnsi="Calibri" w:cs="Calibri"/>
          <w:b w:val="0"/>
          <w:bCs w:val="0"/>
          <w:sz w:val="22"/>
          <w:lang w:eastAsia="zh-CN"/>
        </w:rPr>
      </w:pPr>
      <w:r w:rsidRPr="001C4727">
        <w:rPr>
          <w:rFonts w:ascii="Calibri" w:hAnsi="Calibri" w:cs="Calibri"/>
          <w:b w:val="0"/>
          <w:bCs w:val="0"/>
          <w:sz w:val="22"/>
          <w:lang w:eastAsia="zh-CN"/>
        </w:rPr>
        <w:t>Reconnu comme le Pouvoir A</w:t>
      </w:r>
      <w:r w:rsidR="00BB3432" w:rsidRPr="001C4727">
        <w:rPr>
          <w:rFonts w:ascii="Calibri" w:hAnsi="Calibri" w:cs="Calibri"/>
          <w:b w:val="0"/>
          <w:bCs w:val="0"/>
          <w:sz w:val="22"/>
          <w:lang w:eastAsia="zh-CN"/>
        </w:rPr>
        <w:t>djudicateur</w:t>
      </w:r>
    </w:p>
    <w:p w14:paraId="019EEB37" w14:textId="77777777" w:rsidR="00BB3432" w:rsidRPr="001C4727" w:rsidRDefault="00BB3432" w:rsidP="000C5462">
      <w:pPr>
        <w:pStyle w:val="Titre1"/>
        <w:numPr>
          <w:ilvl w:val="0"/>
          <w:numId w:val="0"/>
        </w:numPr>
        <w:tabs>
          <w:tab w:val="left" w:pos="567"/>
          <w:tab w:val="left" w:pos="851"/>
        </w:tabs>
        <w:jc w:val="both"/>
        <w:rPr>
          <w:rFonts w:ascii="Calibri" w:hAnsi="Calibri" w:cs="Calibri"/>
          <w:b w:val="0"/>
          <w:sz w:val="22"/>
        </w:rPr>
      </w:pPr>
    </w:p>
    <w:p w14:paraId="48B250AE" w14:textId="77777777" w:rsidR="004D1FC4" w:rsidRPr="001C4727" w:rsidRDefault="007105BD" w:rsidP="00210A1A">
      <w:pPr>
        <w:pStyle w:val="Titre1"/>
        <w:numPr>
          <w:ilvl w:val="0"/>
          <w:numId w:val="0"/>
        </w:numPr>
        <w:pBdr>
          <w:bottom w:val="dotted" w:sz="4" w:space="1" w:color="auto"/>
        </w:pBdr>
        <w:tabs>
          <w:tab w:val="left" w:pos="567"/>
          <w:tab w:val="left" w:pos="851"/>
        </w:tabs>
        <w:ind w:left="432" w:hanging="432"/>
        <w:jc w:val="both"/>
        <w:rPr>
          <w:rFonts w:ascii="Calibri" w:hAnsi="Calibri" w:cs="Calibri"/>
          <w:sz w:val="22"/>
        </w:rPr>
      </w:pPr>
      <w:r w:rsidRPr="001C4727">
        <w:rPr>
          <w:rFonts w:ascii="Calibri" w:hAnsi="Calibri" w:cs="Calibri"/>
          <w:sz w:val="22"/>
        </w:rPr>
        <w:t>Personne habilitée à donner les renseignements</w:t>
      </w:r>
      <w:r w:rsidR="004D1FC4" w:rsidRPr="001C4727">
        <w:rPr>
          <w:rFonts w:ascii="Calibri" w:hAnsi="Calibri" w:cs="Calibri"/>
          <w:sz w:val="22"/>
        </w:rPr>
        <w:t> :</w:t>
      </w:r>
    </w:p>
    <w:p w14:paraId="7BCE09C9" w14:textId="77777777" w:rsidR="00BB3432" w:rsidRPr="001C4727" w:rsidRDefault="00BB3432" w:rsidP="00BB3432">
      <w:pPr>
        <w:numPr>
          <w:ilvl w:val="0"/>
          <w:numId w:val="1"/>
        </w:numPr>
        <w:jc w:val="both"/>
        <w:rPr>
          <w:rFonts w:ascii="Calibri" w:hAnsi="Calibri" w:cs="Calibri"/>
        </w:rPr>
      </w:pPr>
    </w:p>
    <w:p w14:paraId="2A5A62E0" w14:textId="77777777" w:rsidR="00BB3432" w:rsidRPr="001C4727" w:rsidRDefault="00BB3432" w:rsidP="00DA5B5C">
      <w:pPr>
        <w:numPr>
          <w:ilvl w:val="0"/>
          <w:numId w:val="1"/>
        </w:numPr>
        <w:tabs>
          <w:tab w:val="left" w:pos="5103"/>
        </w:tabs>
        <w:jc w:val="center"/>
        <w:rPr>
          <w:rFonts w:ascii="Calibri" w:hAnsi="Calibri" w:cs="Calibri"/>
          <w:b/>
          <w:sz w:val="22"/>
        </w:rPr>
      </w:pPr>
      <w:r w:rsidRPr="001C4727">
        <w:rPr>
          <w:rFonts w:ascii="Calibri" w:hAnsi="Calibri" w:cs="Calibri"/>
          <w:b/>
          <w:sz w:val="22"/>
        </w:rPr>
        <w:t xml:space="preserve">Madame </w:t>
      </w:r>
      <w:r w:rsidR="00BE63C4" w:rsidRPr="001C4727">
        <w:rPr>
          <w:rFonts w:ascii="Calibri" w:hAnsi="Calibri" w:cs="Calibri"/>
          <w:b/>
          <w:sz w:val="22"/>
        </w:rPr>
        <w:t>DELBERT Marie-Laure</w:t>
      </w:r>
    </w:p>
    <w:p w14:paraId="688FF2C8" w14:textId="77777777" w:rsidR="00BB3432" w:rsidRPr="001C4727" w:rsidRDefault="004D1FC4" w:rsidP="00CE57F6">
      <w:pPr>
        <w:numPr>
          <w:ilvl w:val="0"/>
          <w:numId w:val="1"/>
        </w:numPr>
        <w:tabs>
          <w:tab w:val="left" w:pos="5103"/>
        </w:tabs>
        <w:jc w:val="center"/>
        <w:rPr>
          <w:rFonts w:ascii="Calibri" w:hAnsi="Calibri" w:cs="Calibri"/>
          <w:sz w:val="22"/>
        </w:rPr>
      </w:pPr>
      <w:r w:rsidRPr="001C4727">
        <w:rPr>
          <w:rFonts w:ascii="Calibri" w:hAnsi="Calibri" w:cs="Calibri"/>
          <w:sz w:val="22"/>
        </w:rPr>
        <w:t xml:space="preserve">Responsable </w:t>
      </w:r>
      <w:r w:rsidR="00076F1F" w:rsidRPr="001C4727">
        <w:rPr>
          <w:rFonts w:ascii="Calibri" w:hAnsi="Calibri" w:cs="Calibri"/>
          <w:sz w:val="22"/>
        </w:rPr>
        <w:t>de l’administration générale</w:t>
      </w:r>
    </w:p>
    <w:p w14:paraId="7561C077" w14:textId="77777777" w:rsidR="00BB3432" w:rsidRPr="001C4727" w:rsidRDefault="00BB3432" w:rsidP="00C55B9B">
      <w:pPr>
        <w:tabs>
          <w:tab w:val="left" w:pos="5103"/>
        </w:tabs>
        <w:rPr>
          <w:rFonts w:ascii="Calibri" w:hAnsi="Calibri" w:cs="Calibri"/>
          <w:sz w:val="22"/>
        </w:rPr>
      </w:pPr>
    </w:p>
    <w:p w14:paraId="42217EF4" w14:textId="77777777" w:rsidR="004D1FC4" w:rsidRPr="001C4727" w:rsidRDefault="00BB3432" w:rsidP="004D1FC4">
      <w:pPr>
        <w:rPr>
          <w:rFonts w:ascii="Calibri" w:hAnsi="Calibri" w:cs="Calibri"/>
          <w:sz w:val="23"/>
          <w:szCs w:val="23"/>
          <w:lang w:eastAsia="fr-FR"/>
        </w:rPr>
      </w:pPr>
      <w:r w:rsidRPr="001C4727">
        <w:rPr>
          <w:rFonts w:ascii="Calibri" w:hAnsi="Calibri" w:cs="Calibri"/>
          <w:b/>
          <w:sz w:val="22"/>
        </w:rPr>
        <w:t>Désignation</w:t>
      </w:r>
      <w:r w:rsidR="004D1FC4" w:rsidRPr="001C4727">
        <w:rPr>
          <w:rFonts w:ascii="Calibri" w:hAnsi="Calibri" w:cs="Calibri"/>
          <w:b/>
          <w:sz w:val="22"/>
        </w:rPr>
        <w:t xml:space="preserve"> du comptable assignataire :</w:t>
      </w:r>
    </w:p>
    <w:p w14:paraId="1A103BDF" w14:textId="77777777" w:rsidR="00BB3432" w:rsidRPr="001C4727" w:rsidRDefault="004D1FC4" w:rsidP="004D1FC4">
      <w:pPr>
        <w:pBdr>
          <w:bottom w:val="dotted" w:sz="4" w:space="1" w:color="auto"/>
        </w:pBdr>
        <w:suppressAutoHyphens w:val="0"/>
        <w:rPr>
          <w:rFonts w:ascii="Calibri" w:hAnsi="Calibri" w:cs="Calibri"/>
          <w:i/>
          <w:szCs w:val="18"/>
          <w:lang w:eastAsia="fr-FR"/>
        </w:rPr>
      </w:pPr>
      <w:r w:rsidRPr="001C4727">
        <w:rPr>
          <w:rFonts w:ascii="Calibri" w:hAnsi="Calibri" w:cs="Calibri"/>
          <w:i/>
          <w:szCs w:val="18"/>
          <w:lang w:eastAsia="fr-FR"/>
        </w:rPr>
        <w:t>(</w:t>
      </w:r>
      <w:r w:rsidR="003E379B" w:rsidRPr="001C4727">
        <w:rPr>
          <w:rFonts w:ascii="Calibri" w:hAnsi="Calibri" w:cs="Calibri"/>
          <w:i/>
          <w:szCs w:val="18"/>
          <w:lang w:eastAsia="fr-FR"/>
        </w:rPr>
        <w:t>Articles</w:t>
      </w:r>
      <w:r w:rsidRPr="001C4727">
        <w:rPr>
          <w:rFonts w:ascii="Calibri" w:hAnsi="Calibri" w:cs="Calibri"/>
          <w:i/>
          <w:szCs w:val="18"/>
          <w:lang w:eastAsia="fr-FR"/>
        </w:rPr>
        <w:t xml:space="preserve"> 10 et 11 du décret n° 2012-1246 du 7 novembre 2012 relatif à la gestion budgétaire et comptable publique)</w:t>
      </w:r>
    </w:p>
    <w:p w14:paraId="7BD59CB2" w14:textId="77777777" w:rsidR="004D1FC4" w:rsidRPr="001C4727" w:rsidRDefault="004D1FC4" w:rsidP="00DA5B5C">
      <w:pPr>
        <w:pStyle w:val="Titre2numrot11numrot112numrot113numrot1121numrot114numrot1122numrot115numrot1123numrot1131numrot11211numrot1141numrot11221numrot116numrot1124"/>
        <w:numPr>
          <w:ilvl w:val="0"/>
          <w:numId w:val="1"/>
        </w:numPr>
        <w:jc w:val="center"/>
        <w:rPr>
          <w:rFonts w:ascii="Calibri" w:hAnsi="Calibri" w:cs="Calibri"/>
          <w:bCs w:val="0"/>
          <w:sz w:val="22"/>
          <w:szCs w:val="20"/>
          <w:lang w:eastAsia="zh-CN"/>
        </w:rPr>
      </w:pPr>
    </w:p>
    <w:p w14:paraId="4CE94BD4" w14:textId="77777777" w:rsidR="00BB3432" w:rsidRPr="001C4727" w:rsidRDefault="00897269" w:rsidP="00DA5B5C">
      <w:pPr>
        <w:pStyle w:val="Titre2numrot11numrot112numrot113numrot1121numrot114numrot1122numrot115numrot1123numrot1131numrot11211numrot1141numrot11221numrot116numrot1124"/>
        <w:numPr>
          <w:ilvl w:val="0"/>
          <w:numId w:val="1"/>
        </w:numPr>
        <w:jc w:val="center"/>
        <w:rPr>
          <w:rFonts w:ascii="Calibri" w:hAnsi="Calibri" w:cs="Calibri"/>
          <w:bCs w:val="0"/>
          <w:sz w:val="22"/>
          <w:szCs w:val="20"/>
          <w:lang w:eastAsia="zh-CN"/>
        </w:rPr>
      </w:pPr>
      <w:r w:rsidRPr="001C4727">
        <w:rPr>
          <w:rFonts w:ascii="Calibri" w:hAnsi="Calibri" w:cs="Calibri"/>
          <w:bCs w:val="0"/>
          <w:sz w:val="22"/>
          <w:szCs w:val="20"/>
          <w:lang w:eastAsia="zh-CN"/>
        </w:rPr>
        <w:t xml:space="preserve">Madame </w:t>
      </w:r>
      <w:r w:rsidR="00BE63C4" w:rsidRPr="001C4727">
        <w:rPr>
          <w:rFonts w:ascii="Calibri" w:hAnsi="Calibri" w:cs="Calibri"/>
          <w:bCs w:val="0"/>
          <w:sz w:val="22"/>
          <w:szCs w:val="20"/>
          <w:lang w:eastAsia="zh-CN"/>
        </w:rPr>
        <w:t>FOURCADE</w:t>
      </w:r>
      <w:r w:rsidRPr="001C4727">
        <w:rPr>
          <w:rFonts w:ascii="Calibri" w:hAnsi="Calibri" w:cs="Calibri"/>
          <w:bCs w:val="0"/>
          <w:sz w:val="22"/>
          <w:szCs w:val="20"/>
          <w:lang w:eastAsia="zh-CN"/>
        </w:rPr>
        <w:t xml:space="preserve"> Céline</w:t>
      </w:r>
    </w:p>
    <w:p w14:paraId="2D0EE4E6" w14:textId="77777777" w:rsidR="00A860BD" w:rsidRPr="001C4727" w:rsidRDefault="00CD0377" w:rsidP="00C55B9B">
      <w:pPr>
        <w:pStyle w:val="Titre2numrot11numrot112numrot113numrot1121numrot114numrot1122numrot115numrot1123numrot1131numrot11211numrot1141numrot11221numrot116numrot1124"/>
        <w:jc w:val="center"/>
        <w:rPr>
          <w:rFonts w:ascii="Calibri" w:hAnsi="Calibri" w:cs="Calibri"/>
          <w:b w:val="0"/>
          <w:bCs w:val="0"/>
          <w:sz w:val="22"/>
          <w:szCs w:val="20"/>
          <w:lang w:eastAsia="zh-CN"/>
        </w:rPr>
      </w:pPr>
      <w:r w:rsidRPr="001C4727">
        <w:rPr>
          <w:rFonts w:ascii="Calibri" w:hAnsi="Calibri" w:cs="Calibri"/>
          <w:b w:val="0"/>
          <w:bCs w:val="0"/>
          <w:sz w:val="22"/>
          <w:szCs w:val="20"/>
          <w:lang w:eastAsia="zh-CN"/>
        </w:rPr>
        <w:t xml:space="preserve">Directrice </w:t>
      </w:r>
      <w:r w:rsidR="00FA45BF" w:rsidRPr="001C4727">
        <w:rPr>
          <w:rFonts w:ascii="Calibri" w:hAnsi="Calibri" w:cs="Calibri"/>
          <w:b w:val="0"/>
          <w:bCs w:val="0"/>
          <w:sz w:val="22"/>
          <w:szCs w:val="20"/>
          <w:lang w:eastAsia="zh-CN"/>
        </w:rPr>
        <w:t>F</w:t>
      </w:r>
      <w:r w:rsidRPr="001C4727">
        <w:rPr>
          <w:rFonts w:ascii="Calibri" w:hAnsi="Calibri" w:cs="Calibri"/>
          <w:b w:val="0"/>
          <w:bCs w:val="0"/>
          <w:sz w:val="22"/>
          <w:szCs w:val="20"/>
          <w:lang w:eastAsia="zh-CN"/>
        </w:rPr>
        <w:t>inancière</w:t>
      </w:r>
    </w:p>
    <w:p w14:paraId="2F702013" w14:textId="77777777" w:rsidR="009B1CD0" w:rsidRPr="001C4727" w:rsidRDefault="009B1CD0" w:rsidP="009B45B9">
      <w:pPr>
        <w:pStyle w:val="fcase2metab"/>
        <w:ind w:left="0" w:firstLine="0"/>
        <w:rPr>
          <w:rFonts w:ascii="Calibri" w:hAnsi="Calibri" w:cs="Calibri"/>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B16026" w:rsidRPr="001C4727" w14:paraId="2A511BF0" w14:textId="77777777" w:rsidTr="00B50063">
        <w:tc>
          <w:tcPr>
            <w:tcW w:w="10277" w:type="dxa"/>
            <w:shd w:val="clear" w:color="auto" w:fill="F2F2F2"/>
          </w:tcPr>
          <w:p w14:paraId="7B8B4E8B" w14:textId="77777777" w:rsidR="00B16026" w:rsidRPr="001C4727" w:rsidRDefault="00B16026" w:rsidP="00604555">
            <w:pPr>
              <w:pStyle w:val="Titre4"/>
              <w:rPr>
                <w:rFonts w:ascii="Calibri" w:hAnsi="Calibri" w:cs="Calibri"/>
              </w:rPr>
            </w:pPr>
            <w:r w:rsidRPr="001C4727">
              <w:rPr>
                <w:rFonts w:ascii="Calibri" w:hAnsi="Calibri" w:cs="Calibri"/>
                <w:sz w:val="28"/>
              </w:rPr>
              <w:t xml:space="preserve">E </w:t>
            </w:r>
            <w:r w:rsidR="00604555" w:rsidRPr="001C4727">
              <w:rPr>
                <w:rFonts w:ascii="Calibri" w:hAnsi="Calibri" w:cs="Calibri"/>
                <w:sz w:val="28"/>
              </w:rPr>
              <w:t>-</w:t>
            </w:r>
            <w:r w:rsidRPr="001C4727">
              <w:rPr>
                <w:rFonts w:ascii="Calibri" w:hAnsi="Calibri" w:cs="Calibri"/>
                <w:sz w:val="28"/>
              </w:rPr>
              <w:t xml:space="preserve"> D</w:t>
            </w:r>
            <w:r w:rsidR="00D16275" w:rsidRPr="001C4727">
              <w:rPr>
                <w:rFonts w:ascii="Calibri" w:hAnsi="Calibri" w:cs="Calibri"/>
                <w:sz w:val="28"/>
              </w:rPr>
              <w:t xml:space="preserve">ECISION ET SIGNATURE DU POUVOIR ADJUDICATEUR </w:t>
            </w:r>
          </w:p>
        </w:tc>
      </w:tr>
    </w:tbl>
    <w:p w14:paraId="04A9A055" w14:textId="77777777" w:rsidR="00B16026" w:rsidRPr="001C4727" w:rsidRDefault="00B16026" w:rsidP="00B16026">
      <w:pPr>
        <w:tabs>
          <w:tab w:val="left" w:pos="851"/>
        </w:tabs>
        <w:rPr>
          <w:rFonts w:ascii="Calibri" w:hAnsi="Calibri" w:cs="Calibri"/>
        </w:rPr>
      </w:pPr>
    </w:p>
    <w:p w14:paraId="7A787DB2" w14:textId="77777777" w:rsidR="00B16026" w:rsidRPr="001C4727" w:rsidRDefault="00B16026" w:rsidP="00B16026">
      <w:pPr>
        <w:pStyle w:val="fcase2metab"/>
        <w:rPr>
          <w:rFonts w:ascii="Calibri" w:hAnsi="Calibri" w:cs="Calibri"/>
          <w:sz w:val="22"/>
        </w:rPr>
      </w:pPr>
      <w:r w:rsidRPr="001C4727">
        <w:rPr>
          <w:rFonts w:ascii="Calibri" w:hAnsi="Calibri" w:cs="Calibri"/>
          <w:sz w:val="22"/>
        </w:rPr>
        <w:t>La présente offre est acceptée.</w:t>
      </w:r>
    </w:p>
    <w:p w14:paraId="7B7B04EE" w14:textId="77777777" w:rsidR="00B16026" w:rsidRPr="001C4727" w:rsidRDefault="00B16026" w:rsidP="00B16026">
      <w:pPr>
        <w:pStyle w:val="fcase2metab"/>
        <w:rPr>
          <w:rFonts w:ascii="Calibri" w:hAnsi="Calibri" w:cs="Calibri"/>
          <w:sz w:val="22"/>
        </w:rPr>
      </w:pPr>
    </w:p>
    <w:p w14:paraId="397914A0" w14:textId="77777777" w:rsidR="00B16026" w:rsidRPr="001C4727" w:rsidRDefault="00B16026" w:rsidP="00B16026">
      <w:pPr>
        <w:pStyle w:val="fcase2metab"/>
        <w:rPr>
          <w:rFonts w:ascii="Calibri" w:hAnsi="Calibri" w:cs="Calibri"/>
          <w:sz w:val="22"/>
        </w:rPr>
      </w:pPr>
      <w:r w:rsidRPr="001C4727">
        <w:rPr>
          <w:rFonts w:ascii="Calibri" w:hAnsi="Calibri" w:cs="Calibri"/>
          <w:sz w:val="22"/>
        </w:rPr>
        <w:t>Elle est complétée par les annexes suivantes :</w:t>
      </w:r>
    </w:p>
    <w:p w14:paraId="751902D5" w14:textId="77777777" w:rsidR="00FA6D05" w:rsidRPr="001C4727" w:rsidRDefault="00FA6D05" w:rsidP="00B16026">
      <w:pPr>
        <w:pStyle w:val="fcase2metab"/>
        <w:rPr>
          <w:rFonts w:ascii="Calibri" w:hAnsi="Calibri" w:cs="Calibri"/>
          <w:sz w:val="22"/>
        </w:rPr>
      </w:pPr>
    </w:p>
    <w:p w14:paraId="5B8E94DF" w14:textId="77777777" w:rsidR="00B16026" w:rsidRPr="001C4727" w:rsidRDefault="00BE7FD2" w:rsidP="00BE7FD2">
      <w:pPr>
        <w:pStyle w:val="fcase2metab"/>
        <w:ind w:left="0" w:firstLine="0"/>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w:t>
      </w:r>
      <w:r w:rsidR="00B16026" w:rsidRPr="001C4727">
        <w:rPr>
          <w:rFonts w:ascii="Calibri" w:hAnsi="Calibri" w:cs="Calibri"/>
          <w:sz w:val="22"/>
        </w:rPr>
        <w:t>Annexe n°… relative à la présentation d’un sous-traitant (ou DC4) ;</w:t>
      </w:r>
    </w:p>
    <w:p w14:paraId="07F213A5" w14:textId="77777777" w:rsidR="00B16026" w:rsidRPr="001C4727" w:rsidRDefault="00DA5B5C" w:rsidP="00DA5B5C">
      <w:pPr>
        <w:pStyle w:val="fcase2metab"/>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w:t>
      </w:r>
      <w:r w:rsidR="00B16026" w:rsidRPr="001C4727">
        <w:rPr>
          <w:rFonts w:ascii="Calibri" w:hAnsi="Calibri" w:cs="Calibri"/>
          <w:sz w:val="22"/>
        </w:rPr>
        <w:t xml:space="preserve">Annexe n°… relative aux demandes de précisions ou de compléments sur la teneur des offres (ou OUV4) </w:t>
      </w:r>
    </w:p>
    <w:p w14:paraId="6CE8523E" w14:textId="77777777" w:rsidR="00B16026" w:rsidRPr="001C4727" w:rsidRDefault="00DA5B5C" w:rsidP="00DA5B5C">
      <w:pPr>
        <w:pStyle w:val="fcase2metab"/>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w:t>
      </w:r>
      <w:r w:rsidR="00B16026" w:rsidRPr="001C4727">
        <w:rPr>
          <w:rFonts w:ascii="Calibri" w:hAnsi="Calibri" w:cs="Calibri"/>
          <w:sz w:val="22"/>
        </w:rPr>
        <w:t>Annexe n°… relative à la mise au point du marché (ou OUV5) ;</w:t>
      </w:r>
    </w:p>
    <w:p w14:paraId="27A8024C" w14:textId="77777777" w:rsidR="00B16026" w:rsidRPr="001C4727" w:rsidRDefault="00DA5B5C" w:rsidP="00DA5B5C">
      <w:pPr>
        <w:pStyle w:val="fcase2metab"/>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w:t>
      </w:r>
      <w:r w:rsidR="00B16026" w:rsidRPr="001C4727">
        <w:rPr>
          <w:rFonts w:ascii="Calibri" w:hAnsi="Calibri" w:cs="Calibri"/>
          <w:sz w:val="22"/>
        </w:rPr>
        <w:t>Autres annexes (A préciser) ;</w:t>
      </w:r>
    </w:p>
    <w:p w14:paraId="736CD521" w14:textId="77777777" w:rsidR="00BB6073" w:rsidRPr="001C4727" w:rsidRDefault="00BB6073" w:rsidP="00C55B9B">
      <w:pPr>
        <w:pStyle w:val="fcase2metab"/>
        <w:ind w:left="0" w:firstLine="0"/>
        <w:rPr>
          <w:rFonts w:ascii="Calibri" w:hAnsi="Calibri" w:cs="Calibri"/>
          <w:sz w:val="22"/>
        </w:rPr>
      </w:pPr>
    </w:p>
    <w:p w14:paraId="313943AF" w14:textId="77777777" w:rsidR="00DA5B5C" w:rsidRPr="001C4727" w:rsidRDefault="00DA5B5C" w:rsidP="0077246E">
      <w:pPr>
        <w:pStyle w:val="fcase2metab"/>
        <w:ind w:left="0" w:firstLine="0"/>
        <w:rPr>
          <w:rFonts w:ascii="Calibri" w:hAnsi="Calibri" w:cs="Calibri"/>
        </w:rPr>
      </w:pPr>
    </w:p>
    <w:p w14:paraId="7CE64B3D" w14:textId="77777777" w:rsidR="00D16275" w:rsidRPr="001C4727" w:rsidRDefault="00D16275" w:rsidP="00D16275">
      <w:pPr>
        <w:pStyle w:val="fcase2metab"/>
        <w:rPr>
          <w:rFonts w:ascii="Calibri" w:hAnsi="Calibri" w:cs="Calibri"/>
          <w:sz w:val="22"/>
        </w:rPr>
      </w:pPr>
      <w:r w:rsidRPr="001C4727">
        <w:rPr>
          <w:rFonts w:ascii="Calibri" w:hAnsi="Calibri" w:cs="Calibri"/>
          <w:sz w:val="22"/>
        </w:rPr>
        <w:t>Fait à Toulouse, le ………</w:t>
      </w:r>
      <w:r w:rsidR="00393D84" w:rsidRPr="001C4727">
        <w:rPr>
          <w:rFonts w:ascii="Calibri" w:hAnsi="Calibri" w:cs="Calibri"/>
          <w:sz w:val="22"/>
        </w:rPr>
        <w:t>…</w:t>
      </w:r>
      <w:r w:rsidRPr="001C4727">
        <w:rPr>
          <w:rFonts w:ascii="Calibri" w:hAnsi="Calibri" w:cs="Calibri"/>
          <w:sz w:val="22"/>
        </w:rPr>
        <w:t>…….</w:t>
      </w:r>
    </w:p>
    <w:p w14:paraId="29E16BFB" w14:textId="77777777" w:rsidR="00D16275" w:rsidRPr="001C4727" w:rsidRDefault="00BB6073" w:rsidP="00D16275">
      <w:pPr>
        <w:pStyle w:val="fcase2metab"/>
        <w:rPr>
          <w:rFonts w:ascii="Calibri" w:hAnsi="Calibri" w:cs="Calibri"/>
          <w:sz w:val="22"/>
        </w:rPr>
      </w:pP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p>
    <w:p w14:paraId="47F849BC" w14:textId="77777777" w:rsidR="00B16026" w:rsidRPr="001C4727" w:rsidRDefault="00847A7A" w:rsidP="004D1FC4">
      <w:pPr>
        <w:pStyle w:val="fcase2metab"/>
        <w:rPr>
          <w:rFonts w:ascii="Calibri" w:hAnsi="Calibri" w:cs="Calibri"/>
          <w:sz w:val="22"/>
        </w:rPr>
      </w:pPr>
      <w:r>
        <w:rPr>
          <w:rFonts w:ascii="Calibri" w:hAnsi="Calibri" w:cs="Calibri"/>
          <w:noProof/>
          <w:sz w:val="22"/>
          <w:lang w:eastAsia="fr-FR"/>
        </w:rPr>
        <w:pict w14:anchorId="7A0123E6">
          <v:rect id="_x0000_s2052" style="position:absolute;left:0;text-align:left;margin-left:196.35pt;margin-top:2pt;width:317.4pt;height:143.25pt;z-index:251658240">
            <v:stroke dashstyle="1 1"/>
            <v:textbox>
              <w:txbxContent>
                <w:p w14:paraId="2C8B6B9A" w14:textId="77777777" w:rsidR="00F27DD6" w:rsidRDefault="00393D84" w:rsidP="004D1FC4">
                  <w:pPr>
                    <w:rPr>
                      <w:i/>
                      <w:sz w:val="18"/>
                    </w:rPr>
                  </w:pPr>
                  <w:r>
                    <w:rPr>
                      <w:i/>
                      <w:sz w:val="18"/>
                    </w:rPr>
                    <w:t>Signature du Pouvoir Adjudicateur,</w:t>
                  </w:r>
                </w:p>
                <w:p w14:paraId="7BABCA3C" w14:textId="77777777" w:rsidR="00393D84" w:rsidRPr="004D1FC4" w:rsidRDefault="00393D84" w:rsidP="004D1FC4">
                  <w:pPr>
                    <w:rPr>
                      <w:i/>
                      <w:sz w:val="18"/>
                    </w:rPr>
                  </w:pPr>
                </w:p>
                <w:p w14:paraId="087A5118" w14:textId="77777777" w:rsidR="00F27DD6" w:rsidRDefault="00F27DD6" w:rsidP="004D1FC4"/>
                <w:p w14:paraId="5785AB68" w14:textId="77777777" w:rsidR="00F27DD6" w:rsidRPr="004D1FC4" w:rsidRDefault="00F27DD6" w:rsidP="004D1FC4">
                  <w:pPr>
                    <w:jc w:val="center"/>
                  </w:pPr>
                  <w:r w:rsidRPr="004D1FC4">
                    <w:t>Monsieur Jean-Charles PITEAU</w:t>
                  </w:r>
                </w:p>
                <w:p w14:paraId="3E0D9CA2" w14:textId="77777777" w:rsidR="00F27DD6" w:rsidRDefault="00F27DD6" w:rsidP="004D1FC4">
                  <w:pPr>
                    <w:rPr>
                      <w:i/>
                    </w:rPr>
                  </w:pPr>
                </w:p>
                <w:p w14:paraId="2B3EC340" w14:textId="77777777" w:rsidR="00F27DD6" w:rsidRDefault="00F27DD6" w:rsidP="004D1FC4">
                  <w:pPr>
                    <w:rPr>
                      <w:i/>
                    </w:rPr>
                  </w:pPr>
                </w:p>
                <w:p w14:paraId="21D54445" w14:textId="77777777" w:rsidR="00F27DD6" w:rsidRDefault="00F27DD6" w:rsidP="004D1FC4">
                  <w:pPr>
                    <w:rPr>
                      <w:i/>
                    </w:rPr>
                  </w:pPr>
                </w:p>
                <w:p w14:paraId="0DA8D2A0" w14:textId="77777777" w:rsidR="00F27DD6" w:rsidRDefault="00F27DD6" w:rsidP="004D1FC4">
                  <w:pPr>
                    <w:rPr>
                      <w:i/>
                    </w:rPr>
                  </w:pPr>
                </w:p>
                <w:p w14:paraId="20A50983" w14:textId="77777777" w:rsidR="00F27DD6" w:rsidRDefault="00F27DD6" w:rsidP="00BB6073">
                  <w:pPr>
                    <w:jc w:val="center"/>
                    <w:rPr>
                      <w:i/>
                    </w:rPr>
                  </w:pPr>
                </w:p>
                <w:p w14:paraId="766AA1B5" w14:textId="77777777" w:rsidR="00F27DD6" w:rsidRDefault="00F27DD6" w:rsidP="00BB6073">
                  <w:pPr>
                    <w:ind w:right="142"/>
                    <w:jc w:val="center"/>
                    <w:rPr>
                      <w:rFonts w:ascii="Calibri" w:hAnsi="Calibri" w:cs="Calibri"/>
                      <w:sz w:val="22"/>
                    </w:rPr>
                  </w:pPr>
                  <w:r w:rsidRPr="00A738B9">
                    <w:rPr>
                      <w:rFonts w:ascii="Calibri" w:hAnsi="Calibri" w:cs="Calibri"/>
                      <w:sz w:val="22"/>
                    </w:rPr>
                    <w:t>Le Directeur de la Caisse d'Allocations Familiales</w:t>
                  </w:r>
                </w:p>
                <w:p w14:paraId="73CA82A7" w14:textId="77777777" w:rsidR="00F27DD6" w:rsidRPr="00A738B9" w:rsidRDefault="00F27DD6" w:rsidP="00BB6073">
                  <w:pPr>
                    <w:ind w:right="142"/>
                    <w:jc w:val="center"/>
                    <w:rPr>
                      <w:rFonts w:ascii="Calibri" w:hAnsi="Calibri" w:cs="Calibri"/>
                      <w:sz w:val="22"/>
                    </w:rPr>
                  </w:pPr>
                  <w:proofErr w:type="gramStart"/>
                  <w:r w:rsidRPr="00A738B9">
                    <w:rPr>
                      <w:rFonts w:ascii="Calibri" w:hAnsi="Calibri" w:cs="Calibri"/>
                      <w:sz w:val="22"/>
                    </w:rPr>
                    <w:t>de</w:t>
                  </w:r>
                  <w:proofErr w:type="gramEnd"/>
                  <w:r w:rsidRPr="00A738B9">
                    <w:rPr>
                      <w:rFonts w:ascii="Calibri" w:hAnsi="Calibri" w:cs="Calibri"/>
                      <w:sz w:val="22"/>
                    </w:rPr>
                    <w:t xml:space="preserve"> la Hau</w:t>
                  </w:r>
                  <w:r>
                    <w:rPr>
                      <w:rFonts w:ascii="Calibri" w:hAnsi="Calibri" w:cs="Calibri"/>
                      <w:sz w:val="22"/>
                    </w:rPr>
                    <w:t>te-Garonne</w:t>
                  </w:r>
                </w:p>
                <w:p w14:paraId="3B034212" w14:textId="77777777" w:rsidR="00F27DD6" w:rsidRPr="00DE7CDB" w:rsidRDefault="00F27DD6" w:rsidP="004D1FC4">
                  <w:pPr>
                    <w:jc w:val="both"/>
                    <w:rPr>
                      <w:i/>
                    </w:rPr>
                  </w:pPr>
                </w:p>
              </w:txbxContent>
            </v:textbox>
          </v:rect>
        </w:pict>
      </w:r>
    </w:p>
    <w:p w14:paraId="1B318B10" w14:textId="77777777" w:rsidR="00B16026" w:rsidRPr="001C4727" w:rsidRDefault="00B16026" w:rsidP="00B16026">
      <w:pPr>
        <w:pStyle w:val="fcase2metab"/>
        <w:jc w:val="right"/>
        <w:rPr>
          <w:rFonts w:ascii="Calibri" w:hAnsi="Calibri" w:cs="Calibri"/>
          <w:sz w:val="22"/>
        </w:rPr>
      </w:pPr>
    </w:p>
    <w:p w14:paraId="56B0AF84" w14:textId="77777777" w:rsidR="00BC30A3" w:rsidRPr="001C4727" w:rsidRDefault="00BC30A3" w:rsidP="00BC30A3">
      <w:pPr>
        <w:ind w:left="4536" w:right="141"/>
        <w:jc w:val="right"/>
        <w:rPr>
          <w:rFonts w:ascii="Calibri" w:hAnsi="Calibri" w:cs="Calibri"/>
          <w:sz w:val="22"/>
        </w:rPr>
      </w:pPr>
    </w:p>
    <w:p w14:paraId="534A3876" w14:textId="77777777" w:rsidR="009B1CD0" w:rsidRPr="00BC30A3" w:rsidRDefault="009B1CD0" w:rsidP="00BC30A3">
      <w:pPr>
        <w:pStyle w:val="fcase2metab"/>
        <w:jc w:val="right"/>
        <w:rPr>
          <w:rFonts w:ascii="Calibri" w:hAnsi="Calibri" w:cs="Calibri"/>
          <w:i/>
        </w:rPr>
      </w:pPr>
    </w:p>
    <w:sectPr w:rsidR="009B1CD0" w:rsidRPr="00BC30A3" w:rsidSect="00885FEB">
      <w:type w:val="continuous"/>
      <w:pgSz w:w="11906" w:h="16838"/>
      <w:pgMar w:top="568" w:right="851" w:bottom="709" w:left="851" w:header="720" w:footer="42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0A00" w14:textId="77777777" w:rsidR="00105C66" w:rsidRDefault="00105C66">
      <w:r>
        <w:separator/>
      </w:r>
    </w:p>
  </w:endnote>
  <w:endnote w:type="continuationSeparator" w:id="0">
    <w:p w14:paraId="1071532A" w14:textId="77777777" w:rsidR="00105C66" w:rsidRDefault="0010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Omega">
    <w:panose1 w:val="020B05020505080203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4B56F" w14:textId="77777777" w:rsidR="00F27DD6" w:rsidRPr="00984ADD" w:rsidRDefault="00847A7A" w:rsidP="00885FEB">
    <w:pPr>
      <w:pStyle w:val="Pieddepage"/>
      <w:jc w:val="right"/>
      <w:rPr>
        <w:rFonts w:ascii="Corbel" w:hAnsi="Corbel" w:cs="Calibri"/>
      </w:rPr>
    </w:pPr>
    <w:r>
      <w:rPr>
        <w:rFonts w:ascii="Corbel" w:hAnsi="Corbel" w:cs="Calibri"/>
        <w:noProof/>
      </w:rPr>
      <w:pict w14:anchorId="2EC03DC5">
        <v:shapetype id="_x0000_t202" coordsize="21600,21600" o:spt="202" path="m,l,21600r21600,l21600,xe">
          <v:stroke joinstyle="miter"/>
          <v:path gradientshapeok="t" o:connecttype="rect"/>
        </v:shapetype>
        <v:shape id="Zone de texte 2" o:spid="_x0000_s1026" type="#_x0000_t202" style="position:absolute;left:0;text-align:left;margin-left:-32.8pt;margin-top:4.8pt;width:464.1pt;height:27.4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AL+g5kKwIAAEwEAAAOAAAAAAAAAAAAAAAAAC4CAABkcnMvZTJv&#10;RG9jLnhtbFBLAQItABQABgAIAAAAIQD9LzLW2wAAAAUBAAAPAAAAAAAAAAAAAAAAAIUEAABkcnMv&#10;ZG93bnJldi54bWxQSwUGAAAAAAQABADzAAAAjQUAAAAA&#10;" strokecolor="white">
          <v:textbox>
            <w:txbxContent>
              <w:p w14:paraId="16C42518" w14:textId="77777777" w:rsidR="00F27DD6" w:rsidRPr="00B425D6" w:rsidRDefault="006649CD" w:rsidP="00885FEB">
                <w:pPr>
                  <w:shd w:val="clear" w:color="auto" w:fill="F2F2F2"/>
                  <w:rPr>
                    <w:rFonts w:ascii="Corbel" w:hAnsi="Corbel" w:cs="Calibri"/>
                  </w:rPr>
                </w:pPr>
                <w:r w:rsidRPr="00B425D6">
                  <w:rPr>
                    <w:rFonts w:ascii="Corbel" w:hAnsi="Corbel" w:cs="Calibri"/>
                  </w:rPr>
                  <w:t>ACTE D’ENGAGEMENT</w:t>
                </w:r>
              </w:p>
            </w:txbxContent>
          </v:textbox>
        </v:shape>
      </w:pict>
    </w:r>
    <w:r w:rsidR="00F27DD6" w:rsidRPr="00984ADD">
      <w:rPr>
        <w:rFonts w:ascii="Corbel" w:hAnsi="Corbel" w:cs="Calibri"/>
      </w:rPr>
      <w:t xml:space="preserve"> Page </w:t>
    </w:r>
    <w:r w:rsidR="00F27DD6" w:rsidRPr="00984ADD">
      <w:rPr>
        <w:rFonts w:ascii="Corbel" w:hAnsi="Corbel" w:cs="Calibri"/>
        <w:bCs/>
      </w:rPr>
      <w:fldChar w:fldCharType="begin"/>
    </w:r>
    <w:r w:rsidR="00F27DD6" w:rsidRPr="00984ADD">
      <w:rPr>
        <w:rFonts w:ascii="Corbel" w:hAnsi="Corbel" w:cs="Calibri"/>
        <w:bCs/>
      </w:rPr>
      <w:instrText>PAGE</w:instrText>
    </w:r>
    <w:r w:rsidR="00F27DD6" w:rsidRPr="00984ADD">
      <w:rPr>
        <w:rFonts w:ascii="Corbel" w:hAnsi="Corbel" w:cs="Calibri"/>
        <w:bCs/>
      </w:rPr>
      <w:fldChar w:fldCharType="separate"/>
    </w:r>
    <w:r w:rsidR="002165DA" w:rsidRPr="00984ADD">
      <w:rPr>
        <w:rFonts w:ascii="Corbel" w:hAnsi="Corbel" w:cs="Calibri"/>
        <w:bCs/>
        <w:noProof/>
      </w:rPr>
      <w:t>4</w:t>
    </w:r>
    <w:r w:rsidR="00F27DD6" w:rsidRPr="00984ADD">
      <w:rPr>
        <w:rFonts w:ascii="Corbel" w:hAnsi="Corbel" w:cs="Calibri"/>
        <w:bCs/>
      </w:rPr>
      <w:fldChar w:fldCharType="end"/>
    </w:r>
    <w:r w:rsidR="00F27DD6" w:rsidRPr="00984ADD">
      <w:rPr>
        <w:rFonts w:ascii="Corbel" w:hAnsi="Corbel" w:cs="Calibri"/>
      </w:rPr>
      <w:t xml:space="preserve"> sur </w:t>
    </w:r>
    <w:r w:rsidR="00F27DD6" w:rsidRPr="00984ADD">
      <w:rPr>
        <w:rFonts w:ascii="Corbel" w:hAnsi="Corbel" w:cs="Calibri"/>
        <w:bCs/>
      </w:rPr>
      <w:fldChar w:fldCharType="begin"/>
    </w:r>
    <w:r w:rsidR="00F27DD6" w:rsidRPr="00984ADD">
      <w:rPr>
        <w:rFonts w:ascii="Corbel" w:hAnsi="Corbel" w:cs="Calibri"/>
        <w:bCs/>
      </w:rPr>
      <w:instrText>NUMPAGES</w:instrText>
    </w:r>
    <w:r w:rsidR="00F27DD6" w:rsidRPr="00984ADD">
      <w:rPr>
        <w:rFonts w:ascii="Corbel" w:hAnsi="Corbel" w:cs="Calibri"/>
        <w:bCs/>
      </w:rPr>
      <w:fldChar w:fldCharType="separate"/>
    </w:r>
    <w:r w:rsidR="002165DA" w:rsidRPr="00984ADD">
      <w:rPr>
        <w:rFonts w:ascii="Corbel" w:hAnsi="Corbel" w:cs="Calibri"/>
        <w:bCs/>
        <w:noProof/>
      </w:rPr>
      <w:t>4</w:t>
    </w:r>
    <w:r w:rsidR="00F27DD6" w:rsidRPr="00984ADD">
      <w:rPr>
        <w:rFonts w:ascii="Corbel" w:hAnsi="Corbel" w:cs="Calibri"/>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E2BA" w14:textId="77777777" w:rsidR="00F27DD6" w:rsidRPr="0024661A" w:rsidRDefault="00847A7A" w:rsidP="00885FEB">
    <w:pPr>
      <w:pStyle w:val="Pieddepage"/>
      <w:jc w:val="right"/>
      <w:rPr>
        <w:rFonts w:ascii="Calibri" w:hAnsi="Calibri" w:cs="Calibri"/>
      </w:rPr>
    </w:pPr>
    <w:r>
      <w:rPr>
        <w:rFonts w:ascii="Calibri" w:hAnsi="Calibri" w:cs="Calibri"/>
        <w:noProof/>
      </w:rPr>
      <w:pict w14:anchorId="200E71B4">
        <v:shapetype id="_x0000_t202" coordsize="21600,21600" o:spt="202" path="m,l,21600r21600,l21600,xe">
          <v:stroke joinstyle="miter"/>
          <v:path gradientshapeok="t" o:connecttype="rect"/>
        </v:shapetype>
        <v:shape id="_x0000_s1027" type="#_x0000_t202" style="position:absolute;left:0;text-align:left;margin-left:-33.4pt;margin-top:-3.8pt;width:467.3pt;height:21.3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AL+g5kKwIAAEwEAAAOAAAAAAAAAAAAAAAAAC4CAABkcnMvZTJv&#10;RG9jLnhtbFBLAQItABQABgAIAAAAIQD9LzLW2wAAAAUBAAAPAAAAAAAAAAAAAAAAAIUEAABkcnMv&#10;ZG93bnJldi54bWxQSwUGAAAAAAQABADzAAAAjQUAAAAA&#10;" strokecolor="white">
          <v:textbox>
            <w:txbxContent>
              <w:p w14:paraId="2699CD54" w14:textId="77777777" w:rsidR="00F27DD6" w:rsidRDefault="006649CD" w:rsidP="00885FEB">
                <w:pPr>
                  <w:shd w:val="clear" w:color="auto" w:fill="F2F2F2"/>
                </w:pPr>
                <w:r>
                  <w:t>ACTE D’ENGAGEMENT</w:t>
                </w:r>
              </w:p>
            </w:txbxContent>
          </v:textbox>
        </v:shape>
      </w:pict>
    </w:r>
    <w:r w:rsidR="00F27DD6" w:rsidRPr="0024661A">
      <w:rPr>
        <w:rFonts w:ascii="Calibri" w:hAnsi="Calibri" w:cs="Calibri"/>
      </w:rPr>
      <w:t xml:space="preserve"> Page </w:t>
    </w:r>
    <w:r w:rsidR="00F27DD6" w:rsidRPr="0024661A">
      <w:rPr>
        <w:rFonts w:ascii="Calibri" w:hAnsi="Calibri" w:cs="Calibri"/>
        <w:bCs/>
      </w:rPr>
      <w:fldChar w:fldCharType="begin"/>
    </w:r>
    <w:r w:rsidR="00F27DD6" w:rsidRPr="0024661A">
      <w:rPr>
        <w:rFonts w:ascii="Calibri" w:hAnsi="Calibri" w:cs="Calibri"/>
        <w:bCs/>
      </w:rPr>
      <w:instrText>PAGE</w:instrText>
    </w:r>
    <w:r w:rsidR="00F27DD6" w:rsidRPr="0024661A">
      <w:rPr>
        <w:rFonts w:ascii="Calibri" w:hAnsi="Calibri" w:cs="Calibri"/>
        <w:bCs/>
      </w:rPr>
      <w:fldChar w:fldCharType="separate"/>
    </w:r>
    <w:r w:rsidR="002165DA">
      <w:rPr>
        <w:rFonts w:ascii="Calibri" w:hAnsi="Calibri" w:cs="Calibri"/>
        <w:bCs/>
        <w:noProof/>
      </w:rPr>
      <w:t>1</w:t>
    </w:r>
    <w:r w:rsidR="00F27DD6" w:rsidRPr="0024661A">
      <w:rPr>
        <w:rFonts w:ascii="Calibri" w:hAnsi="Calibri" w:cs="Calibri"/>
        <w:bCs/>
      </w:rPr>
      <w:fldChar w:fldCharType="end"/>
    </w:r>
    <w:r w:rsidR="00F27DD6" w:rsidRPr="0024661A">
      <w:rPr>
        <w:rFonts w:ascii="Calibri" w:hAnsi="Calibri" w:cs="Calibri"/>
      </w:rPr>
      <w:t xml:space="preserve"> sur </w:t>
    </w:r>
    <w:r w:rsidR="00F27DD6" w:rsidRPr="0024661A">
      <w:rPr>
        <w:rFonts w:ascii="Calibri" w:hAnsi="Calibri" w:cs="Calibri"/>
        <w:bCs/>
      </w:rPr>
      <w:fldChar w:fldCharType="begin"/>
    </w:r>
    <w:r w:rsidR="00F27DD6" w:rsidRPr="0024661A">
      <w:rPr>
        <w:rFonts w:ascii="Calibri" w:hAnsi="Calibri" w:cs="Calibri"/>
        <w:bCs/>
      </w:rPr>
      <w:instrText>NUMPAGES</w:instrText>
    </w:r>
    <w:r w:rsidR="00F27DD6" w:rsidRPr="0024661A">
      <w:rPr>
        <w:rFonts w:ascii="Calibri" w:hAnsi="Calibri" w:cs="Calibri"/>
        <w:bCs/>
      </w:rPr>
      <w:fldChar w:fldCharType="separate"/>
    </w:r>
    <w:r w:rsidR="002165DA">
      <w:rPr>
        <w:rFonts w:ascii="Calibri" w:hAnsi="Calibri" w:cs="Calibri"/>
        <w:bCs/>
        <w:noProof/>
      </w:rPr>
      <w:t>4</w:t>
    </w:r>
    <w:r w:rsidR="00F27DD6" w:rsidRPr="0024661A">
      <w:rPr>
        <w:rFonts w:ascii="Calibri" w:hAnsi="Calibri" w:cs="Calibri"/>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3973A" w14:textId="77777777" w:rsidR="00105C66" w:rsidRDefault="00105C66">
      <w:r>
        <w:separator/>
      </w:r>
    </w:p>
  </w:footnote>
  <w:footnote w:type="continuationSeparator" w:id="0">
    <w:p w14:paraId="5F1D907E" w14:textId="77777777" w:rsidR="00105C66" w:rsidRDefault="00105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52E22" w14:textId="77777777" w:rsidR="00F27DD6" w:rsidRDefault="00847A7A" w:rsidP="001B66B1">
    <w:pPr>
      <w:pStyle w:val="En-tte"/>
      <w:jc w:val="center"/>
    </w:pPr>
    <w:r>
      <w:pict w14:anchorId="0CCE8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45pt;height:101.15pt">
          <v:imagedata r:id="rId1" o:title="inde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w:hAnsi="Wingdings" w:cs="Wingdings"/>
      </w:rPr>
    </w:lvl>
  </w:abstractNum>
  <w:abstractNum w:abstractNumId="4" w15:restartNumberingAfterBreak="0">
    <w:nsid w:val="0000000B"/>
    <w:multiLevelType w:val="singleLevel"/>
    <w:tmpl w:val="0000000B"/>
    <w:name w:val="WW8Num11"/>
    <w:lvl w:ilvl="0">
      <w:start w:val="1"/>
      <w:numFmt w:val="lowerLetter"/>
      <w:lvlText w:val="%1)"/>
      <w:lvlJc w:val="left"/>
      <w:pPr>
        <w:tabs>
          <w:tab w:val="num" w:pos="360"/>
        </w:tabs>
        <w:ind w:left="360" w:hanging="360"/>
      </w:pPr>
      <w:rPr>
        <w:rFonts w:cs="CG Omega"/>
      </w:rPr>
    </w:lvl>
  </w:abstractNum>
  <w:abstractNum w:abstractNumId="5" w15:restartNumberingAfterBreak="0">
    <w:nsid w:val="08CB7678"/>
    <w:multiLevelType w:val="hybridMultilevel"/>
    <w:tmpl w:val="00D41F46"/>
    <w:lvl w:ilvl="0" w:tplc="BA165478">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0D1C21C0"/>
    <w:multiLevelType w:val="hybridMultilevel"/>
    <w:tmpl w:val="4F5CF910"/>
    <w:lvl w:ilvl="0" w:tplc="4BE6096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DF45E6"/>
    <w:multiLevelType w:val="hybridMultilevel"/>
    <w:tmpl w:val="9B7A0330"/>
    <w:lvl w:ilvl="0" w:tplc="86EA53BA">
      <w:numFmt w:val="bullet"/>
      <w:lvlText w:val="-"/>
      <w:lvlJc w:val="left"/>
      <w:pPr>
        <w:ind w:left="720" w:hanging="360"/>
      </w:pPr>
      <w:rPr>
        <w:rFonts w:ascii="Calibri" w:eastAsia="Arial" w:hAnsi="Calibri" w:cs="Calibri"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611D77"/>
    <w:multiLevelType w:val="hybridMultilevel"/>
    <w:tmpl w:val="41B4EB46"/>
    <w:lvl w:ilvl="0" w:tplc="040C0001">
      <w:start w:val="1"/>
      <w:numFmt w:val="bullet"/>
      <w:lvlText w:val=""/>
      <w:lvlJc w:val="left"/>
      <w:pPr>
        <w:ind w:left="1944" w:hanging="360"/>
      </w:pPr>
      <w:rPr>
        <w:rFonts w:ascii="Symbol" w:hAnsi="Symbol" w:hint="default"/>
      </w:rPr>
    </w:lvl>
    <w:lvl w:ilvl="1" w:tplc="040C0003" w:tentative="1">
      <w:start w:val="1"/>
      <w:numFmt w:val="bullet"/>
      <w:lvlText w:val="o"/>
      <w:lvlJc w:val="left"/>
      <w:pPr>
        <w:ind w:left="2664" w:hanging="360"/>
      </w:pPr>
      <w:rPr>
        <w:rFonts w:ascii="Courier New" w:hAnsi="Courier New" w:cs="Courier New" w:hint="default"/>
      </w:rPr>
    </w:lvl>
    <w:lvl w:ilvl="2" w:tplc="040C0005" w:tentative="1">
      <w:start w:val="1"/>
      <w:numFmt w:val="bullet"/>
      <w:lvlText w:val=""/>
      <w:lvlJc w:val="left"/>
      <w:pPr>
        <w:ind w:left="3384" w:hanging="360"/>
      </w:pPr>
      <w:rPr>
        <w:rFonts w:ascii="Wingdings" w:hAnsi="Wingdings" w:hint="default"/>
      </w:rPr>
    </w:lvl>
    <w:lvl w:ilvl="3" w:tplc="040C0001" w:tentative="1">
      <w:start w:val="1"/>
      <w:numFmt w:val="bullet"/>
      <w:lvlText w:val=""/>
      <w:lvlJc w:val="left"/>
      <w:pPr>
        <w:ind w:left="4104" w:hanging="360"/>
      </w:pPr>
      <w:rPr>
        <w:rFonts w:ascii="Symbol" w:hAnsi="Symbol" w:hint="default"/>
      </w:rPr>
    </w:lvl>
    <w:lvl w:ilvl="4" w:tplc="040C0003" w:tentative="1">
      <w:start w:val="1"/>
      <w:numFmt w:val="bullet"/>
      <w:lvlText w:val="o"/>
      <w:lvlJc w:val="left"/>
      <w:pPr>
        <w:ind w:left="4824" w:hanging="360"/>
      </w:pPr>
      <w:rPr>
        <w:rFonts w:ascii="Courier New" w:hAnsi="Courier New" w:cs="Courier New" w:hint="default"/>
      </w:rPr>
    </w:lvl>
    <w:lvl w:ilvl="5" w:tplc="040C0005" w:tentative="1">
      <w:start w:val="1"/>
      <w:numFmt w:val="bullet"/>
      <w:lvlText w:val=""/>
      <w:lvlJc w:val="left"/>
      <w:pPr>
        <w:ind w:left="5544" w:hanging="360"/>
      </w:pPr>
      <w:rPr>
        <w:rFonts w:ascii="Wingdings" w:hAnsi="Wingdings" w:hint="default"/>
      </w:rPr>
    </w:lvl>
    <w:lvl w:ilvl="6" w:tplc="040C0001" w:tentative="1">
      <w:start w:val="1"/>
      <w:numFmt w:val="bullet"/>
      <w:lvlText w:val=""/>
      <w:lvlJc w:val="left"/>
      <w:pPr>
        <w:ind w:left="6264" w:hanging="360"/>
      </w:pPr>
      <w:rPr>
        <w:rFonts w:ascii="Symbol" w:hAnsi="Symbol" w:hint="default"/>
      </w:rPr>
    </w:lvl>
    <w:lvl w:ilvl="7" w:tplc="040C0003" w:tentative="1">
      <w:start w:val="1"/>
      <w:numFmt w:val="bullet"/>
      <w:lvlText w:val="o"/>
      <w:lvlJc w:val="left"/>
      <w:pPr>
        <w:ind w:left="6984" w:hanging="360"/>
      </w:pPr>
      <w:rPr>
        <w:rFonts w:ascii="Courier New" w:hAnsi="Courier New" w:cs="Courier New" w:hint="default"/>
      </w:rPr>
    </w:lvl>
    <w:lvl w:ilvl="8" w:tplc="040C0005" w:tentative="1">
      <w:start w:val="1"/>
      <w:numFmt w:val="bullet"/>
      <w:lvlText w:val=""/>
      <w:lvlJc w:val="left"/>
      <w:pPr>
        <w:ind w:left="7704" w:hanging="360"/>
      </w:pPr>
      <w:rPr>
        <w:rFonts w:ascii="Wingdings" w:hAnsi="Wingdings" w:hint="default"/>
      </w:rPr>
    </w:lvl>
  </w:abstractNum>
  <w:abstractNum w:abstractNumId="9" w15:restartNumberingAfterBreak="0">
    <w:nsid w:val="1CC8543C"/>
    <w:multiLevelType w:val="hybridMultilevel"/>
    <w:tmpl w:val="90A243FE"/>
    <w:lvl w:ilvl="0" w:tplc="ABE84E8E">
      <w:start w:val="40"/>
      <w:numFmt w:val="bullet"/>
      <w:lvlText w:val="-"/>
      <w:lvlJc w:val="left"/>
      <w:pPr>
        <w:ind w:left="1800" w:hanging="360"/>
      </w:pPr>
      <w:rPr>
        <w:rFonts w:ascii="Calibri" w:eastAsia="Times New Roman" w:hAnsi="Calibri" w:cs="Calibri" w:hint="default"/>
        <w:b w:val="0"/>
        <w:color w:val="auto"/>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0" w15:restartNumberingAfterBreak="0">
    <w:nsid w:val="2092325B"/>
    <w:multiLevelType w:val="hybridMultilevel"/>
    <w:tmpl w:val="969A2F4E"/>
    <w:lvl w:ilvl="0" w:tplc="00000009">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A132FF"/>
    <w:multiLevelType w:val="hybridMultilevel"/>
    <w:tmpl w:val="28220F7E"/>
    <w:lvl w:ilvl="0" w:tplc="B468A960">
      <w:start w:val="1"/>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356"/>
        </w:tabs>
        <w:ind w:left="2356" w:hanging="360"/>
      </w:pPr>
      <w:rPr>
        <w:rFonts w:ascii="Courier New" w:hAnsi="Courier New" w:cs="Courier New" w:hint="default"/>
      </w:rPr>
    </w:lvl>
    <w:lvl w:ilvl="2" w:tplc="040C0005" w:tentative="1">
      <w:start w:val="1"/>
      <w:numFmt w:val="bullet"/>
      <w:lvlText w:val=""/>
      <w:lvlJc w:val="left"/>
      <w:pPr>
        <w:tabs>
          <w:tab w:val="num" w:pos="3076"/>
        </w:tabs>
        <w:ind w:left="3076" w:hanging="360"/>
      </w:pPr>
      <w:rPr>
        <w:rFonts w:ascii="Wingdings" w:hAnsi="Wingdings" w:hint="default"/>
      </w:rPr>
    </w:lvl>
    <w:lvl w:ilvl="3" w:tplc="040C0001" w:tentative="1">
      <w:start w:val="1"/>
      <w:numFmt w:val="bullet"/>
      <w:lvlText w:val=""/>
      <w:lvlJc w:val="left"/>
      <w:pPr>
        <w:tabs>
          <w:tab w:val="num" w:pos="3796"/>
        </w:tabs>
        <w:ind w:left="3796" w:hanging="360"/>
      </w:pPr>
      <w:rPr>
        <w:rFonts w:ascii="Symbol" w:hAnsi="Symbol" w:hint="default"/>
      </w:rPr>
    </w:lvl>
    <w:lvl w:ilvl="4" w:tplc="040C0003" w:tentative="1">
      <w:start w:val="1"/>
      <w:numFmt w:val="bullet"/>
      <w:lvlText w:val="o"/>
      <w:lvlJc w:val="left"/>
      <w:pPr>
        <w:tabs>
          <w:tab w:val="num" w:pos="4516"/>
        </w:tabs>
        <w:ind w:left="4516" w:hanging="360"/>
      </w:pPr>
      <w:rPr>
        <w:rFonts w:ascii="Courier New" w:hAnsi="Courier New" w:cs="Courier New" w:hint="default"/>
      </w:rPr>
    </w:lvl>
    <w:lvl w:ilvl="5" w:tplc="040C0005" w:tentative="1">
      <w:start w:val="1"/>
      <w:numFmt w:val="bullet"/>
      <w:lvlText w:val=""/>
      <w:lvlJc w:val="left"/>
      <w:pPr>
        <w:tabs>
          <w:tab w:val="num" w:pos="5236"/>
        </w:tabs>
        <w:ind w:left="5236" w:hanging="360"/>
      </w:pPr>
      <w:rPr>
        <w:rFonts w:ascii="Wingdings" w:hAnsi="Wingdings" w:hint="default"/>
      </w:rPr>
    </w:lvl>
    <w:lvl w:ilvl="6" w:tplc="040C0001" w:tentative="1">
      <w:start w:val="1"/>
      <w:numFmt w:val="bullet"/>
      <w:lvlText w:val=""/>
      <w:lvlJc w:val="left"/>
      <w:pPr>
        <w:tabs>
          <w:tab w:val="num" w:pos="5956"/>
        </w:tabs>
        <w:ind w:left="5956" w:hanging="360"/>
      </w:pPr>
      <w:rPr>
        <w:rFonts w:ascii="Symbol" w:hAnsi="Symbol" w:hint="default"/>
      </w:rPr>
    </w:lvl>
    <w:lvl w:ilvl="7" w:tplc="040C0003" w:tentative="1">
      <w:start w:val="1"/>
      <w:numFmt w:val="bullet"/>
      <w:lvlText w:val="o"/>
      <w:lvlJc w:val="left"/>
      <w:pPr>
        <w:tabs>
          <w:tab w:val="num" w:pos="6676"/>
        </w:tabs>
        <w:ind w:left="6676" w:hanging="360"/>
      </w:pPr>
      <w:rPr>
        <w:rFonts w:ascii="Courier New" w:hAnsi="Courier New" w:cs="Courier New" w:hint="default"/>
      </w:rPr>
    </w:lvl>
    <w:lvl w:ilvl="8" w:tplc="040C0005" w:tentative="1">
      <w:start w:val="1"/>
      <w:numFmt w:val="bullet"/>
      <w:lvlText w:val=""/>
      <w:lvlJc w:val="left"/>
      <w:pPr>
        <w:tabs>
          <w:tab w:val="num" w:pos="7396"/>
        </w:tabs>
        <w:ind w:left="7396" w:hanging="360"/>
      </w:pPr>
      <w:rPr>
        <w:rFonts w:ascii="Wingdings" w:hAnsi="Wingdings" w:hint="default"/>
      </w:rPr>
    </w:lvl>
  </w:abstractNum>
  <w:abstractNum w:abstractNumId="12" w15:restartNumberingAfterBreak="0">
    <w:nsid w:val="27B222E3"/>
    <w:multiLevelType w:val="hybridMultilevel"/>
    <w:tmpl w:val="4F7CBC30"/>
    <w:lvl w:ilvl="0" w:tplc="040C0003">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3" w15:restartNumberingAfterBreak="0">
    <w:nsid w:val="3D615FE1"/>
    <w:multiLevelType w:val="hybridMultilevel"/>
    <w:tmpl w:val="23D87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522E72"/>
    <w:multiLevelType w:val="hybridMultilevel"/>
    <w:tmpl w:val="08D4ECB0"/>
    <w:lvl w:ilvl="0" w:tplc="86EA53BA">
      <w:numFmt w:val="bullet"/>
      <w:lvlText w:val="-"/>
      <w:lvlJc w:val="left"/>
      <w:pPr>
        <w:ind w:left="720" w:hanging="360"/>
      </w:pPr>
      <w:rPr>
        <w:rFonts w:ascii="Calibri" w:eastAsia="Arial" w:hAnsi="Calibri" w:cs="Calibri"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4A6122"/>
    <w:multiLevelType w:val="hybridMultilevel"/>
    <w:tmpl w:val="12B28FA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07762A"/>
    <w:multiLevelType w:val="hybridMultilevel"/>
    <w:tmpl w:val="522826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131FC8"/>
    <w:multiLevelType w:val="hybridMultilevel"/>
    <w:tmpl w:val="FC502242"/>
    <w:lvl w:ilvl="0" w:tplc="8AA453F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9C37F1"/>
    <w:multiLevelType w:val="hybridMultilevel"/>
    <w:tmpl w:val="B3F097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23629617">
    <w:abstractNumId w:val="0"/>
  </w:num>
  <w:num w:numId="2" w16cid:durableId="814569971">
    <w:abstractNumId w:val="18"/>
  </w:num>
  <w:num w:numId="3" w16cid:durableId="1990598004">
    <w:abstractNumId w:val="13"/>
  </w:num>
  <w:num w:numId="4" w16cid:durableId="881282394">
    <w:abstractNumId w:val="16"/>
  </w:num>
  <w:num w:numId="5" w16cid:durableId="757168969">
    <w:abstractNumId w:val="10"/>
  </w:num>
  <w:num w:numId="6" w16cid:durableId="1674410068">
    <w:abstractNumId w:val="9"/>
  </w:num>
  <w:num w:numId="7" w16cid:durableId="323439917">
    <w:abstractNumId w:val="17"/>
  </w:num>
  <w:num w:numId="8" w16cid:durableId="1824269605">
    <w:abstractNumId w:val="11"/>
  </w:num>
  <w:num w:numId="9" w16cid:durableId="752507110">
    <w:abstractNumId w:val="8"/>
  </w:num>
  <w:num w:numId="10" w16cid:durableId="1208374887">
    <w:abstractNumId w:val="12"/>
  </w:num>
  <w:num w:numId="11" w16cid:durableId="2024161244">
    <w:abstractNumId w:val="5"/>
  </w:num>
  <w:num w:numId="12" w16cid:durableId="754785703">
    <w:abstractNumId w:val="15"/>
  </w:num>
  <w:num w:numId="13" w16cid:durableId="976645903">
    <w:abstractNumId w:val="6"/>
  </w:num>
  <w:num w:numId="14" w16cid:durableId="1508640477">
    <w:abstractNumId w:val="0"/>
  </w:num>
  <w:num w:numId="15" w16cid:durableId="846678605">
    <w:abstractNumId w:val="7"/>
  </w:num>
  <w:num w:numId="16" w16cid:durableId="170632800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05A83"/>
    <w:rsid w:val="00036500"/>
    <w:rsid w:val="000527EB"/>
    <w:rsid w:val="00074854"/>
    <w:rsid w:val="00076F1F"/>
    <w:rsid w:val="00080954"/>
    <w:rsid w:val="000A2E05"/>
    <w:rsid w:val="000B22D4"/>
    <w:rsid w:val="000B38D1"/>
    <w:rsid w:val="000B6CD0"/>
    <w:rsid w:val="000C4EA5"/>
    <w:rsid w:val="000C5462"/>
    <w:rsid w:val="000D280B"/>
    <w:rsid w:val="000E0020"/>
    <w:rsid w:val="000F6009"/>
    <w:rsid w:val="00105C66"/>
    <w:rsid w:val="0010757E"/>
    <w:rsid w:val="00115927"/>
    <w:rsid w:val="0011768F"/>
    <w:rsid w:val="00130FE3"/>
    <w:rsid w:val="00133B29"/>
    <w:rsid w:val="0013527E"/>
    <w:rsid w:val="00136413"/>
    <w:rsid w:val="0014176B"/>
    <w:rsid w:val="00142A0D"/>
    <w:rsid w:val="001568E1"/>
    <w:rsid w:val="001635FC"/>
    <w:rsid w:val="00166B56"/>
    <w:rsid w:val="0017611F"/>
    <w:rsid w:val="00176BD6"/>
    <w:rsid w:val="001A259F"/>
    <w:rsid w:val="001A5066"/>
    <w:rsid w:val="001B66B1"/>
    <w:rsid w:val="001C40C0"/>
    <w:rsid w:val="001C4727"/>
    <w:rsid w:val="001C733C"/>
    <w:rsid w:val="001F4D55"/>
    <w:rsid w:val="00210A1A"/>
    <w:rsid w:val="00214296"/>
    <w:rsid w:val="0021527A"/>
    <w:rsid w:val="002165DA"/>
    <w:rsid w:val="002174DA"/>
    <w:rsid w:val="0021797C"/>
    <w:rsid w:val="00222D99"/>
    <w:rsid w:val="00224462"/>
    <w:rsid w:val="00225A1A"/>
    <w:rsid w:val="00232985"/>
    <w:rsid w:val="00235360"/>
    <w:rsid w:val="0024661A"/>
    <w:rsid w:val="00266D96"/>
    <w:rsid w:val="00271B5A"/>
    <w:rsid w:val="00274F81"/>
    <w:rsid w:val="00281AF2"/>
    <w:rsid w:val="002904AF"/>
    <w:rsid w:val="002950A5"/>
    <w:rsid w:val="002A0EE4"/>
    <w:rsid w:val="002A0F12"/>
    <w:rsid w:val="002B2F80"/>
    <w:rsid w:val="002C1D79"/>
    <w:rsid w:val="002C2CA3"/>
    <w:rsid w:val="002C36C7"/>
    <w:rsid w:val="002C4B3E"/>
    <w:rsid w:val="002C5378"/>
    <w:rsid w:val="002C79D6"/>
    <w:rsid w:val="002E2229"/>
    <w:rsid w:val="002E6E52"/>
    <w:rsid w:val="002F481A"/>
    <w:rsid w:val="0030779A"/>
    <w:rsid w:val="00310D02"/>
    <w:rsid w:val="00311F21"/>
    <w:rsid w:val="003151B1"/>
    <w:rsid w:val="0032254F"/>
    <w:rsid w:val="00332B12"/>
    <w:rsid w:val="00341046"/>
    <w:rsid w:val="00354C04"/>
    <w:rsid w:val="003605EB"/>
    <w:rsid w:val="00362A54"/>
    <w:rsid w:val="00385049"/>
    <w:rsid w:val="00385E76"/>
    <w:rsid w:val="00393D84"/>
    <w:rsid w:val="003A4FB5"/>
    <w:rsid w:val="003B5DAD"/>
    <w:rsid w:val="003C4D17"/>
    <w:rsid w:val="003D5C3B"/>
    <w:rsid w:val="003E379B"/>
    <w:rsid w:val="003F0601"/>
    <w:rsid w:val="003F1D44"/>
    <w:rsid w:val="00431E41"/>
    <w:rsid w:val="00432489"/>
    <w:rsid w:val="0043425C"/>
    <w:rsid w:val="0043706E"/>
    <w:rsid w:val="004457DF"/>
    <w:rsid w:val="0044597F"/>
    <w:rsid w:val="004464AF"/>
    <w:rsid w:val="0046278B"/>
    <w:rsid w:val="00475220"/>
    <w:rsid w:val="004A7169"/>
    <w:rsid w:val="004C1E4C"/>
    <w:rsid w:val="004C70B4"/>
    <w:rsid w:val="004D1FC4"/>
    <w:rsid w:val="004D7781"/>
    <w:rsid w:val="004E41A9"/>
    <w:rsid w:val="004E75A6"/>
    <w:rsid w:val="004F744D"/>
    <w:rsid w:val="005019B5"/>
    <w:rsid w:val="00506963"/>
    <w:rsid w:val="00514DAF"/>
    <w:rsid w:val="00516FC1"/>
    <w:rsid w:val="00532EC7"/>
    <w:rsid w:val="00541CA3"/>
    <w:rsid w:val="005546A9"/>
    <w:rsid w:val="0056134B"/>
    <w:rsid w:val="005679CC"/>
    <w:rsid w:val="00576B61"/>
    <w:rsid w:val="005846FB"/>
    <w:rsid w:val="00585B11"/>
    <w:rsid w:val="00597D84"/>
    <w:rsid w:val="005A3A67"/>
    <w:rsid w:val="005A4A3B"/>
    <w:rsid w:val="005A4CB5"/>
    <w:rsid w:val="005C7FCC"/>
    <w:rsid w:val="005D0AD3"/>
    <w:rsid w:val="005D3E93"/>
    <w:rsid w:val="005E4950"/>
    <w:rsid w:val="005F0520"/>
    <w:rsid w:val="00602ADE"/>
    <w:rsid w:val="00604555"/>
    <w:rsid w:val="0061068C"/>
    <w:rsid w:val="00613F88"/>
    <w:rsid w:val="00624BA4"/>
    <w:rsid w:val="0064560F"/>
    <w:rsid w:val="00651B20"/>
    <w:rsid w:val="00660727"/>
    <w:rsid w:val="006649CD"/>
    <w:rsid w:val="00667F1A"/>
    <w:rsid w:val="00674A8B"/>
    <w:rsid w:val="00693025"/>
    <w:rsid w:val="00694D9B"/>
    <w:rsid w:val="006A092B"/>
    <w:rsid w:val="006B0CD8"/>
    <w:rsid w:val="006B2DCC"/>
    <w:rsid w:val="006C22CF"/>
    <w:rsid w:val="006C23E3"/>
    <w:rsid w:val="006C4338"/>
    <w:rsid w:val="006D3CD3"/>
    <w:rsid w:val="006F3DF9"/>
    <w:rsid w:val="006F7AA6"/>
    <w:rsid w:val="007022E5"/>
    <w:rsid w:val="00705B35"/>
    <w:rsid w:val="007060E5"/>
    <w:rsid w:val="007105BD"/>
    <w:rsid w:val="00710FD6"/>
    <w:rsid w:val="007139C7"/>
    <w:rsid w:val="00715A61"/>
    <w:rsid w:val="007277E5"/>
    <w:rsid w:val="007365A0"/>
    <w:rsid w:val="00741F97"/>
    <w:rsid w:val="007421E9"/>
    <w:rsid w:val="00746147"/>
    <w:rsid w:val="007512AB"/>
    <w:rsid w:val="00757151"/>
    <w:rsid w:val="0077246E"/>
    <w:rsid w:val="007909E0"/>
    <w:rsid w:val="00792E36"/>
    <w:rsid w:val="0079785C"/>
    <w:rsid w:val="007B5287"/>
    <w:rsid w:val="007D6074"/>
    <w:rsid w:val="007D7A65"/>
    <w:rsid w:val="007E7A58"/>
    <w:rsid w:val="007F68A6"/>
    <w:rsid w:val="007F7C8B"/>
    <w:rsid w:val="00802CA4"/>
    <w:rsid w:val="00804B90"/>
    <w:rsid w:val="00806FCA"/>
    <w:rsid w:val="00815BF6"/>
    <w:rsid w:val="0083205E"/>
    <w:rsid w:val="00844DAA"/>
    <w:rsid w:val="00847A7A"/>
    <w:rsid w:val="00851629"/>
    <w:rsid w:val="008545C0"/>
    <w:rsid w:val="008568DD"/>
    <w:rsid w:val="00860F85"/>
    <w:rsid w:val="008616C5"/>
    <w:rsid w:val="00880EB5"/>
    <w:rsid w:val="00881265"/>
    <w:rsid w:val="00885FEB"/>
    <w:rsid w:val="0088636A"/>
    <w:rsid w:val="0089173A"/>
    <w:rsid w:val="00897269"/>
    <w:rsid w:val="008C1219"/>
    <w:rsid w:val="008F20EE"/>
    <w:rsid w:val="008F2E31"/>
    <w:rsid w:val="009216F6"/>
    <w:rsid w:val="00934503"/>
    <w:rsid w:val="0093592E"/>
    <w:rsid w:val="00944197"/>
    <w:rsid w:val="00962355"/>
    <w:rsid w:val="009624E9"/>
    <w:rsid w:val="00983FF3"/>
    <w:rsid w:val="00984A56"/>
    <w:rsid w:val="00984ADD"/>
    <w:rsid w:val="009B1CD0"/>
    <w:rsid w:val="009B45B9"/>
    <w:rsid w:val="009E017B"/>
    <w:rsid w:val="009F2AEC"/>
    <w:rsid w:val="00A254FA"/>
    <w:rsid w:val="00A44660"/>
    <w:rsid w:val="00A45B88"/>
    <w:rsid w:val="00A71941"/>
    <w:rsid w:val="00A80AFC"/>
    <w:rsid w:val="00A860BD"/>
    <w:rsid w:val="00A91BD5"/>
    <w:rsid w:val="00AB1134"/>
    <w:rsid w:val="00AB4EF1"/>
    <w:rsid w:val="00AB7E1E"/>
    <w:rsid w:val="00AC20E9"/>
    <w:rsid w:val="00AD0229"/>
    <w:rsid w:val="00AE3254"/>
    <w:rsid w:val="00AE7831"/>
    <w:rsid w:val="00AF736B"/>
    <w:rsid w:val="00B05218"/>
    <w:rsid w:val="00B054DA"/>
    <w:rsid w:val="00B06297"/>
    <w:rsid w:val="00B110E9"/>
    <w:rsid w:val="00B1309A"/>
    <w:rsid w:val="00B16026"/>
    <w:rsid w:val="00B21E5B"/>
    <w:rsid w:val="00B3663C"/>
    <w:rsid w:val="00B3757D"/>
    <w:rsid w:val="00B425D6"/>
    <w:rsid w:val="00B44E7F"/>
    <w:rsid w:val="00B50063"/>
    <w:rsid w:val="00B57BBD"/>
    <w:rsid w:val="00B67789"/>
    <w:rsid w:val="00B87564"/>
    <w:rsid w:val="00BA44E5"/>
    <w:rsid w:val="00BA5F01"/>
    <w:rsid w:val="00BB3432"/>
    <w:rsid w:val="00BB6073"/>
    <w:rsid w:val="00BC03BA"/>
    <w:rsid w:val="00BC30A3"/>
    <w:rsid w:val="00BD33F0"/>
    <w:rsid w:val="00BD50EC"/>
    <w:rsid w:val="00BE6078"/>
    <w:rsid w:val="00BE63C4"/>
    <w:rsid w:val="00BE7FD2"/>
    <w:rsid w:val="00BF5339"/>
    <w:rsid w:val="00C3028A"/>
    <w:rsid w:val="00C30F77"/>
    <w:rsid w:val="00C33F0C"/>
    <w:rsid w:val="00C35F66"/>
    <w:rsid w:val="00C4702C"/>
    <w:rsid w:val="00C55B9B"/>
    <w:rsid w:val="00C56B02"/>
    <w:rsid w:val="00C6404B"/>
    <w:rsid w:val="00C91060"/>
    <w:rsid w:val="00C911FE"/>
    <w:rsid w:val="00C970FC"/>
    <w:rsid w:val="00CA253D"/>
    <w:rsid w:val="00CA4873"/>
    <w:rsid w:val="00CB0CE3"/>
    <w:rsid w:val="00CC0759"/>
    <w:rsid w:val="00CD0377"/>
    <w:rsid w:val="00CD185D"/>
    <w:rsid w:val="00CD46CC"/>
    <w:rsid w:val="00CD627A"/>
    <w:rsid w:val="00CE57F6"/>
    <w:rsid w:val="00D12E35"/>
    <w:rsid w:val="00D16275"/>
    <w:rsid w:val="00D46BC7"/>
    <w:rsid w:val="00D54B46"/>
    <w:rsid w:val="00D555D8"/>
    <w:rsid w:val="00D65931"/>
    <w:rsid w:val="00D728FD"/>
    <w:rsid w:val="00D82C4F"/>
    <w:rsid w:val="00D94E31"/>
    <w:rsid w:val="00DA02E9"/>
    <w:rsid w:val="00DA5B5C"/>
    <w:rsid w:val="00DA5E4B"/>
    <w:rsid w:val="00DB456E"/>
    <w:rsid w:val="00DB78F5"/>
    <w:rsid w:val="00DC51A4"/>
    <w:rsid w:val="00DE1A19"/>
    <w:rsid w:val="00DE2FF4"/>
    <w:rsid w:val="00DE7CDB"/>
    <w:rsid w:val="00DF257F"/>
    <w:rsid w:val="00DF4A97"/>
    <w:rsid w:val="00E00CFE"/>
    <w:rsid w:val="00E056A1"/>
    <w:rsid w:val="00E26CE9"/>
    <w:rsid w:val="00E32890"/>
    <w:rsid w:val="00E43FA7"/>
    <w:rsid w:val="00E47798"/>
    <w:rsid w:val="00E6060B"/>
    <w:rsid w:val="00E7102A"/>
    <w:rsid w:val="00E81176"/>
    <w:rsid w:val="00EB6C09"/>
    <w:rsid w:val="00EE2F31"/>
    <w:rsid w:val="00EF0517"/>
    <w:rsid w:val="00F066D2"/>
    <w:rsid w:val="00F06A8D"/>
    <w:rsid w:val="00F137E2"/>
    <w:rsid w:val="00F17936"/>
    <w:rsid w:val="00F17B8A"/>
    <w:rsid w:val="00F204E5"/>
    <w:rsid w:val="00F22EAA"/>
    <w:rsid w:val="00F27DD6"/>
    <w:rsid w:val="00F36B31"/>
    <w:rsid w:val="00F52997"/>
    <w:rsid w:val="00F54596"/>
    <w:rsid w:val="00F54675"/>
    <w:rsid w:val="00FA45BF"/>
    <w:rsid w:val="00FA6D05"/>
    <w:rsid w:val="00FA733B"/>
    <w:rsid w:val="00FA75D5"/>
    <w:rsid w:val="00FD78FE"/>
    <w:rsid w:val="00FE63EE"/>
    <w:rsid w:val="00FF51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oNotEmbedSmartTags/>
  <w:decimalSymbol w:val=","/>
  <w:listSeparator w:val=";"/>
  <w14:docId w14:val="5E7A26E9"/>
  <w15:chartTrackingRefBased/>
  <w15:docId w15:val="{5D347882-4453-418E-91ED-84DA24BD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26"/>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customStyle="1" w:styleId="Titre1numerot1ARTICLEnumerot11numerot12numerot111numerot13numerot112numerot14numerot113numerot121numerot1111numerot131numerot1121numerot15numerot114numrot1numrot">
    <w:name w:val="Titre 1.numeroté  1..ARTICLE.numeroté  1.1.numeroté  1.2.numeroté  1.11.numeroté  1.3.numeroté  1.12.numeroté  1.4.numeroté  1.13.numeroté  1.21.numeroté  1.111.numeroté  1.31.numeroté  1.121.numeroté  1.5.numeroté  1.14.numÈrotÈ.1..numéroté"/>
    <w:basedOn w:val="Normal"/>
    <w:next w:val="Normal"/>
    <w:uiPriority w:val="99"/>
    <w:rsid w:val="00BB3432"/>
    <w:pPr>
      <w:keepNext/>
      <w:suppressAutoHyphens w:val="0"/>
      <w:autoSpaceDE w:val="0"/>
      <w:autoSpaceDN w:val="0"/>
      <w:ind w:left="567"/>
    </w:pPr>
    <w:rPr>
      <w:b/>
      <w:bCs/>
      <w:lang w:eastAsia="fr-FR"/>
    </w:rPr>
  </w:style>
  <w:style w:type="character" w:customStyle="1" w:styleId="En-tteCar">
    <w:name w:val="En-tête Car"/>
    <w:link w:val="En-tte"/>
    <w:uiPriority w:val="99"/>
    <w:rsid w:val="00BB3432"/>
    <w:rPr>
      <w:rFonts w:ascii="Univers" w:hAnsi="Univers" w:cs="Univers"/>
      <w:lang w:eastAsia="zh-CN"/>
    </w:rPr>
  </w:style>
  <w:style w:type="paragraph" w:customStyle="1" w:styleId="Titre1numerot1ARTICLEnumerot11numerot12numerot111numerot13numerot112numerot14numerot113numerot121numerot1111numerot131numerot1121numerot15numerot114numrot1numrot1">
    <w:name w:val="Titre 1.numeroté  1..ARTICLE.numeroté  1.1.numeroté  1.2.numeroté  1.11.numeroté  1.3.numeroté  1.12.numeroté  1.4.numeroté  1.13.numeroté  1.21.numeroté  1.111.numeroté  1.31.numeroté  1.121.numeroté  1.5.numeroté  1.14.numÈrotÈ.1..numéroté1"/>
    <w:basedOn w:val="Normal"/>
    <w:next w:val="Normal"/>
    <w:uiPriority w:val="99"/>
    <w:rsid w:val="00BB3432"/>
    <w:pPr>
      <w:keepNext/>
      <w:suppressAutoHyphens w:val="0"/>
      <w:autoSpaceDE w:val="0"/>
      <w:autoSpaceDN w:val="0"/>
      <w:ind w:left="567"/>
    </w:pPr>
    <w:rPr>
      <w:rFonts w:ascii="Univers (WN)" w:hAnsi="Univers (WN)" w:cs="Univers (WN)"/>
      <w:b/>
      <w:bCs/>
      <w:sz w:val="24"/>
      <w:szCs w:val="24"/>
      <w:lang w:eastAsia="fr-FR"/>
    </w:rPr>
  </w:style>
  <w:style w:type="paragraph" w:customStyle="1" w:styleId="Titre2numrot11numrot112numrot113numrot1121numrot114numrot1122numrot115numrot1123numrot1131numrot11211numrot1141numrot11221numrot116numrot1124">
    <w:name w:val="Titre 2.numéroté  1.1..numéroté  1.1.2.numéroté  1.1.3.numéroté  1.1.21.numéroté  1.1.4.numéroté  1.1.22.numéroté  1.1.5.numéroté  1.1.23.numéroté  1.1.31.numéroté  1.1.211.numéroté  1.1.41.numéroté  1.1.221.numéroté  1.1.6.numéroté  1.1.24"/>
    <w:basedOn w:val="Normal"/>
    <w:next w:val="Normal"/>
    <w:uiPriority w:val="99"/>
    <w:rsid w:val="00BB3432"/>
    <w:pPr>
      <w:keepNext/>
      <w:suppressAutoHyphens w:val="0"/>
      <w:autoSpaceDE w:val="0"/>
      <w:autoSpaceDN w:val="0"/>
    </w:pPr>
    <w:rPr>
      <w:rFonts w:ascii="Univers (WN)" w:hAnsi="Univers (WN)" w:cs="Univers (WN)"/>
      <w:b/>
      <w:bCs/>
      <w:sz w:val="24"/>
      <w:szCs w:val="24"/>
      <w:lang w:eastAsia="fr-FR"/>
    </w:rPr>
  </w:style>
  <w:style w:type="character" w:customStyle="1" w:styleId="Titre4Car">
    <w:name w:val="Titre 4 Car"/>
    <w:link w:val="Titre4"/>
    <w:rsid w:val="00B16026"/>
    <w:rPr>
      <w:rFonts w:ascii="Arial" w:hAnsi="Arial" w:cs="Arial"/>
      <w:b/>
      <w:lang w:eastAsia="zh-CN"/>
    </w:rPr>
  </w:style>
  <w:style w:type="character" w:styleId="Accentuation">
    <w:name w:val="Emphasis"/>
    <w:uiPriority w:val="20"/>
    <w:qFormat/>
    <w:rsid w:val="00B110E9"/>
    <w:rPr>
      <w:b/>
      <w:bCs/>
      <w:i w:val="0"/>
      <w:iCs w:val="0"/>
    </w:rPr>
  </w:style>
  <w:style w:type="character" w:customStyle="1" w:styleId="st1">
    <w:name w:val="st1"/>
    <w:rsid w:val="00B110E9"/>
  </w:style>
  <w:style w:type="table" w:styleId="Grilledutableau">
    <w:name w:val="Table Grid"/>
    <w:basedOn w:val="TableauNormal"/>
    <w:uiPriority w:val="59"/>
    <w:rsid w:val="001417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rsid w:val="00885FEB"/>
    <w:rPr>
      <w:rFonts w:ascii="Univers" w:hAnsi="Univers" w:cs="Univers"/>
      <w:lang w:eastAsia="zh-CN"/>
    </w:rPr>
  </w:style>
  <w:style w:type="paragraph" w:styleId="Retraitnormal">
    <w:name w:val="Normal Indent"/>
    <w:basedOn w:val="Normal"/>
    <w:rsid w:val="00DE7CDB"/>
    <w:pPr>
      <w:keepLines/>
      <w:spacing w:before="240" w:after="120"/>
      <w:ind w:left="851"/>
      <w:jc w:val="both"/>
    </w:pPr>
    <w:rPr>
      <w:rFonts w:ascii="Arial" w:hAnsi="Arial" w:cs="Times New Roman"/>
    </w:rPr>
  </w:style>
  <w:style w:type="paragraph" w:customStyle="1" w:styleId="StyleparagrapheGaramond11ptAvant0ptAprs0pt">
    <w:name w:val="Style paragraphe + Garamond 11 pt Avant : 0 pt Après : 0 pt"/>
    <w:basedOn w:val="Normal"/>
    <w:rsid w:val="00115927"/>
    <w:pPr>
      <w:overflowPunct w:val="0"/>
      <w:autoSpaceDE w:val="0"/>
      <w:spacing w:before="120" w:after="120"/>
      <w:jc w:val="both"/>
      <w:textAlignment w:val="baseline"/>
    </w:pPr>
    <w:rPr>
      <w:rFonts w:ascii="Garamond" w:eastAsia="Arial" w:hAnsi="Garamond" w:cs="Times New Roman"/>
      <w:noProof/>
      <w:sz w:val="22"/>
    </w:rPr>
  </w:style>
  <w:style w:type="character" w:customStyle="1" w:styleId="Titre1Car">
    <w:name w:val="Titre 1 Car"/>
    <w:link w:val="Titre1"/>
    <w:rsid w:val="003A4FB5"/>
    <w:rPr>
      <w:b/>
      <w:lang w:eastAsia="zh-CN"/>
    </w:rPr>
  </w:style>
  <w:style w:type="paragraph" w:styleId="Titre">
    <w:name w:val="Title"/>
    <w:basedOn w:val="Normal"/>
    <w:link w:val="TitreCar"/>
    <w:qFormat/>
    <w:rsid w:val="000527EB"/>
    <w:pPr>
      <w:suppressAutoHyphens w:val="0"/>
      <w:jc w:val="center"/>
    </w:pPr>
    <w:rPr>
      <w:rFonts w:ascii="Arial" w:hAnsi="Arial" w:cs="Arial"/>
      <w:b/>
      <w:bCs/>
      <w:sz w:val="27"/>
      <w:szCs w:val="27"/>
      <w:lang w:eastAsia="fr-FR"/>
    </w:rPr>
  </w:style>
  <w:style w:type="character" w:customStyle="1" w:styleId="TitreCar">
    <w:name w:val="Titre Car"/>
    <w:link w:val="Titre"/>
    <w:rsid w:val="000527EB"/>
    <w:rPr>
      <w:rFonts w:ascii="Arial" w:hAnsi="Arial" w:cs="Arial"/>
      <w:b/>
      <w:bCs/>
      <w:sz w:val="27"/>
      <w:szCs w:val="27"/>
    </w:rPr>
  </w:style>
  <w:style w:type="paragraph" w:customStyle="1" w:styleId="PARAGAVECTIRET">
    <w:name w:val="PARAG AVEC TIRET"/>
    <w:rsid w:val="00EE2F31"/>
    <w:pPr>
      <w:tabs>
        <w:tab w:val="left" w:pos="1296"/>
        <w:tab w:val="left" w:pos="1584"/>
      </w:tabs>
      <w:spacing w:line="240" w:lineRule="exact"/>
      <w:ind w:left="1559" w:hanging="284"/>
    </w:pPr>
    <w:rPr>
      <w:rFonts w:ascii="Courier" w:hAnsi="Courier"/>
      <w:sz w:val="24"/>
      <w:szCs w:val="24"/>
    </w:rPr>
  </w:style>
  <w:style w:type="paragraph" w:customStyle="1" w:styleId="Normal1">
    <w:name w:val="Normal1"/>
    <w:basedOn w:val="Normal"/>
    <w:rsid w:val="0011768F"/>
    <w:pPr>
      <w:keepLines/>
      <w:tabs>
        <w:tab w:val="left" w:pos="284"/>
        <w:tab w:val="left" w:pos="567"/>
        <w:tab w:val="left" w:pos="851"/>
      </w:tabs>
      <w:suppressAutoHyphens w:val="0"/>
      <w:ind w:firstLine="284"/>
      <w:jc w:val="both"/>
    </w:pPr>
    <w:rPr>
      <w:rFonts w:ascii="Times New Roman" w:hAnsi="Times New Roman" w:cs="Times New Roman"/>
      <w:sz w:val="22"/>
      <w:szCs w:val="22"/>
      <w:lang w:eastAsia="fr-FR"/>
    </w:rPr>
  </w:style>
  <w:style w:type="character" w:customStyle="1" w:styleId="Normal2Car">
    <w:name w:val="Normal2 Car"/>
    <w:link w:val="Normal2"/>
    <w:locked/>
    <w:rsid w:val="0011768F"/>
  </w:style>
  <w:style w:type="paragraph" w:customStyle="1" w:styleId="Normal2">
    <w:name w:val="Normal2"/>
    <w:basedOn w:val="Normal"/>
    <w:link w:val="Normal2Car"/>
    <w:rsid w:val="0011768F"/>
    <w:pPr>
      <w:keepLines/>
      <w:tabs>
        <w:tab w:val="left" w:pos="567"/>
        <w:tab w:val="left" w:pos="851"/>
        <w:tab w:val="left" w:pos="1134"/>
      </w:tabs>
      <w:suppressAutoHyphens w:val="0"/>
      <w:ind w:left="284" w:firstLine="284"/>
      <w:jc w:val="both"/>
    </w:pPr>
    <w:rPr>
      <w:rFonts w:ascii="Times New Roman" w:hAnsi="Times New Roman" w:cs="Times New Roman"/>
      <w:lang w:eastAsia="fr-FR"/>
    </w:rPr>
  </w:style>
  <w:style w:type="paragraph" w:customStyle="1" w:styleId="Default">
    <w:name w:val="Default"/>
    <w:rsid w:val="006649CD"/>
    <w:pPr>
      <w:autoSpaceDE w:val="0"/>
      <w:autoSpaceDN w:val="0"/>
      <w:adjustRightInd w:val="0"/>
    </w:pPr>
    <w:rPr>
      <w:rFonts w:ascii="Calibri" w:eastAsia="Calibri" w:hAnsi="Calibri" w:cs="Calibri"/>
      <w:color w:val="000000"/>
      <w:sz w:val="24"/>
      <w:szCs w:val="24"/>
      <w:lang w:eastAsia="en-US"/>
    </w:rPr>
  </w:style>
  <w:style w:type="character" w:customStyle="1" w:styleId="Titre5Car">
    <w:name w:val="Titre 5 Car"/>
    <w:link w:val="Titre5"/>
    <w:rsid w:val="0013527E"/>
    <w:rPr>
      <w:rFonts w:ascii="Arial" w:hAnsi="Arial" w:cs="Arial"/>
      <w:i/>
      <w:sz w:val="16"/>
      <w:lang w:eastAsia="zh-CN"/>
    </w:rPr>
  </w:style>
  <w:style w:type="character" w:customStyle="1" w:styleId="Titre2Car">
    <w:name w:val="Titre 2 Car"/>
    <w:link w:val="Titre2"/>
    <w:rsid w:val="0013527E"/>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20239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76616283">
      <w:bodyDiv w:val="1"/>
      <w:marLeft w:val="0"/>
      <w:marRight w:val="0"/>
      <w:marTop w:val="0"/>
      <w:marBottom w:val="0"/>
      <w:divBdr>
        <w:top w:val="none" w:sz="0" w:space="0" w:color="auto"/>
        <w:left w:val="none" w:sz="0" w:space="0" w:color="auto"/>
        <w:bottom w:val="none" w:sz="0" w:space="0" w:color="auto"/>
        <w:right w:val="none" w:sz="0" w:space="0" w:color="auto"/>
      </w:divBdr>
    </w:div>
    <w:div w:id="901645873">
      <w:bodyDiv w:val="1"/>
      <w:marLeft w:val="0"/>
      <w:marRight w:val="0"/>
      <w:marTop w:val="0"/>
      <w:marBottom w:val="0"/>
      <w:divBdr>
        <w:top w:val="none" w:sz="0" w:space="0" w:color="auto"/>
        <w:left w:val="none" w:sz="0" w:space="0" w:color="auto"/>
        <w:bottom w:val="none" w:sz="0" w:space="0" w:color="auto"/>
        <w:right w:val="none" w:sz="0" w:space="0" w:color="auto"/>
      </w:divBdr>
    </w:div>
    <w:div w:id="935135356">
      <w:bodyDiv w:val="1"/>
      <w:marLeft w:val="0"/>
      <w:marRight w:val="0"/>
      <w:marTop w:val="0"/>
      <w:marBottom w:val="0"/>
      <w:divBdr>
        <w:top w:val="none" w:sz="0" w:space="0" w:color="auto"/>
        <w:left w:val="none" w:sz="0" w:space="0" w:color="auto"/>
        <w:bottom w:val="none" w:sz="0" w:space="0" w:color="auto"/>
        <w:right w:val="none" w:sz="0" w:space="0" w:color="auto"/>
      </w:divBdr>
      <w:divsChild>
        <w:div w:id="70662506">
          <w:marLeft w:val="0"/>
          <w:marRight w:val="0"/>
          <w:marTop w:val="0"/>
          <w:marBottom w:val="0"/>
          <w:divBdr>
            <w:top w:val="none" w:sz="0" w:space="0" w:color="auto"/>
            <w:left w:val="none" w:sz="0" w:space="0" w:color="auto"/>
            <w:bottom w:val="none" w:sz="0" w:space="0" w:color="auto"/>
            <w:right w:val="none" w:sz="0" w:space="0" w:color="auto"/>
          </w:divBdr>
        </w:div>
        <w:div w:id="945575445">
          <w:marLeft w:val="0"/>
          <w:marRight w:val="0"/>
          <w:marTop w:val="0"/>
          <w:marBottom w:val="0"/>
          <w:divBdr>
            <w:top w:val="none" w:sz="0" w:space="0" w:color="auto"/>
            <w:left w:val="none" w:sz="0" w:space="0" w:color="auto"/>
            <w:bottom w:val="none" w:sz="0" w:space="0" w:color="auto"/>
            <w:right w:val="none" w:sz="0" w:space="0" w:color="auto"/>
          </w:divBdr>
        </w:div>
      </w:divsChild>
    </w:div>
    <w:div w:id="1031032443">
      <w:bodyDiv w:val="1"/>
      <w:marLeft w:val="0"/>
      <w:marRight w:val="0"/>
      <w:marTop w:val="0"/>
      <w:marBottom w:val="0"/>
      <w:divBdr>
        <w:top w:val="none" w:sz="0" w:space="0" w:color="auto"/>
        <w:left w:val="none" w:sz="0" w:space="0" w:color="auto"/>
        <w:bottom w:val="none" w:sz="0" w:space="0" w:color="auto"/>
        <w:right w:val="none" w:sz="0" w:space="0" w:color="auto"/>
      </w:divBdr>
    </w:div>
    <w:div w:id="1827361672">
      <w:bodyDiv w:val="1"/>
      <w:marLeft w:val="0"/>
      <w:marRight w:val="0"/>
      <w:marTop w:val="0"/>
      <w:marBottom w:val="0"/>
      <w:divBdr>
        <w:top w:val="none" w:sz="0" w:space="0" w:color="auto"/>
        <w:left w:val="none" w:sz="0" w:space="0" w:color="auto"/>
        <w:bottom w:val="none" w:sz="0" w:space="0" w:color="auto"/>
        <w:right w:val="none" w:sz="0" w:space="0" w:color="auto"/>
      </w:divBdr>
      <w:divsChild>
        <w:div w:id="185407798">
          <w:marLeft w:val="0"/>
          <w:marRight w:val="0"/>
          <w:marTop w:val="0"/>
          <w:marBottom w:val="0"/>
          <w:divBdr>
            <w:top w:val="none" w:sz="0" w:space="0" w:color="auto"/>
            <w:left w:val="none" w:sz="0" w:space="0" w:color="auto"/>
            <w:bottom w:val="none" w:sz="0" w:space="0" w:color="auto"/>
            <w:right w:val="none" w:sz="0" w:space="0" w:color="auto"/>
          </w:divBdr>
        </w:div>
        <w:div w:id="1127161523">
          <w:marLeft w:val="0"/>
          <w:marRight w:val="0"/>
          <w:marTop w:val="0"/>
          <w:marBottom w:val="0"/>
          <w:divBdr>
            <w:top w:val="none" w:sz="0" w:space="0" w:color="auto"/>
            <w:left w:val="none" w:sz="0" w:space="0" w:color="auto"/>
            <w:bottom w:val="none" w:sz="0" w:space="0" w:color="auto"/>
            <w:right w:val="none" w:sz="0" w:space="0" w:color="auto"/>
          </w:divBdr>
        </w:div>
        <w:div w:id="1167676320">
          <w:marLeft w:val="0"/>
          <w:marRight w:val="0"/>
          <w:marTop w:val="0"/>
          <w:marBottom w:val="0"/>
          <w:divBdr>
            <w:top w:val="none" w:sz="0" w:space="0" w:color="auto"/>
            <w:left w:val="none" w:sz="0" w:space="0" w:color="auto"/>
            <w:bottom w:val="none" w:sz="0" w:space="0" w:color="auto"/>
            <w:right w:val="none" w:sz="0" w:space="0" w:color="auto"/>
          </w:divBdr>
        </w:div>
        <w:div w:id="1190531486">
          <w:marLeft w:val="0"/>
          <w:marRight w:val="0"/>
          <w:marTop w:val="0"/>
          <w:marBottom w:val="0"/>
          <w:divBdr>
            <w:top w:val="none" w:sz="0" w:space="0" w:color="auto"/>
            <w:left w:val="none" w:sz="0" w:space="0" w:color="auto"/>
            <w:bottom w:val="none" w:sz="0" w:space="0" w:color="auto"/>
            <w:right w:val="none" w:sz="0" w:space="0" w:color="auto"/>
          </w:divBdr>
        </w:div>
        <w:div w:id="1191988001">
          <w:marLeft w:val="0"/>
          <w:marRight w:val="0"/>
          <w:marTop w:val="0"/>
          <w:marBottom w:val="0"/>
          <w:divBdr>
            <w:top w:val="none" w:sz="0" w:space="0" w:color="auto"/>
            <w:left w:val="none" w:sz="0" w:space="0" w:color="auto"/>
            <w:bottom w:val="none" w:sz="0" w:space="0" w:color="auto"/>
            <w:right w:val="none" w:sz="0" w:space="0" w:color="auto"/>
          </w:divBdr>
        </w:div>
        <w:div w:id="1224945893">
          <w:marLeft w:val="0"/>
          <w:marRight w:val="0"/>
          <w:marTop w:val="0"/>
          <w:marBottom w:val="0"/>
          <w:divBdr>
            <w:top w:val="none" w:sz="0" w:space="0" w:color="auto"/>
            <w:left w:val="none" w:sz="0" w:space="0" w:color="auto"/>
            <w:bottom w:val="none" w:sz="0" w:space="0" w:color="auto"/>
            <w:right w:val="none" w:sz="0" w:space="0" w:color="auto"/>
          </w:divBdr>
        </w:div>
        <w:div w:id="1614022061">
          <w:marLeft w:val="0"/>
          <w:marRight w:val="0"/>
          <w:marTop w:val="0"/>
          <w:marBottom w:val="0"/>
          <w:divBdr>
            <w:top w:val="none" w:sz="0" w:space="0" w:color="auto"/>
            <w:left w:val="none" w:sz="0" w:space="0" w:color="auto"/>
            <w:bottom w:val="none" w:sz="0" w:space="0" w:color="auto"/>
            <w:right w:val="none" w:sz="0" w:space="0" w:color="auto"/>
          </w:divBdr>
        </w:div>
        <w:div w:id="1657298710">
          <w:marLeft w:val="0"/>
          <w:marRight w:val="0"/>
          <w:marTop w:val="0"/>
          <w:marBottom w:val="0"/>
          <w:divBdr>
            <w:top w:val="none" w:sz="0" w:space="0" w:color="auto"/>
            <w:left w:val="none" w:sz="0" w:space="0" w:color="auto"/>
            <w:bottom w:val="none" w:sz="0" w:space="0" w:color="auto"/>
            <w:right w:val="none" w:sz="0" w:space="0" w:color="auto"/>
          </w:divBdr>
        </w:div>
      </w:divsChild>
    </w:div>
    <w:div w:id="2041470350">
      <w:bodyDiv w:val="1"/>
      <w:marLeft w:val="0"/>
      <w:marRight w:val="0"/>
      <w:marTop w:val="0"/>
      <w:marBottom w:val="0"/>
      <w:divBdr>
        <w:top w:val="none" w:sz="0" w:space="0" w:color="auto"/>
        <w:left w:val="none" w:sz="0" w:space="0" w:color="auto"/>
        <w:bottom w:val="none" w:sz="0" w:space="0" w:color="auto"/>
        <w:right w:val="none" w:sz="0" w:space="0" w:color="auto"/>
      </w:divBdr>
      <w:divsChild>
        <w:div w:id="1246597">
          <w:marLeft w:val="0"/>
          <w:marRight w:val="0"/>
          <w:marTop w:val="0"/>
          <w:marBottom w:val="0"/>
          <w:divBdr>
            <w:top w:val="none" w:sz="0" w:space="0" w:color="auto"/>
            <w:left w:val="none" w:sz="0" w:space="0" w:color="auto"/>
            <w:bottom w:val="none" w:sz="0" w:space="0" w:color="auto"/>
            <w:right w:val="none" w:sz="0" w:space="0" w:color="auto"/>
          </w:divBdr>
        </w:div>
        <w:div w:id="206570324">
          <w:marLeft w:val="0"/>
          <w:marRight w:val="0"/>
          <w:marTop w:val="0"/>
          <w:marBottom w:val="0"/>
          <w:divBdr>
            <w:top w:val="none" w:sz="0" w:space="0" w:color="auto"/>
            <w:left w:val="none" w:sz="0" w:space="0" w:color="auto"/>
            <w:bottom w:val="none" w:sz="0" w:space="0" w:color="auto"/>
            <w:right w:val="none" w:sz="0" w:space="0" w:color="auto"/>
          </w:divBdr>
        </w:div>
        <w:div w:id="429397550">
          <w:marLeft w:val="0"/>
          <w:marRight w:val="0"/>
          <w:marTop w:val="0"/>
          <w:marBottom w:val="0"/>
          <w:divBdr>
            <w:top w:val="none" w:sz="0" w:space="0" w:color="auto"/>
            <w:left w:val="none" w:sz="0" w:space="0" w:color="auto"/>
            <w:bottom w:val="none" w:sz="0" w:space="0" w:color="auto"/>
            <w:right w:val="none" w:sz="0" w:space="0" w:color="auto"/>
          </w:divBdr>
        </w:div>
        <w:div w:id="595946240">
          <w:marLeft w:val="0"/>
          <w:marRight w:val="0"/>
          <w:marTop w:val="0"/>
          <w:marBottom w:val="0"/>
          <w:divBdr>
            <w:top w:val="none" w:sz="0" w:space="0" w:color="auto"/>
            <w:left w:val="none" w:sz="0" w:space="0" w:color="auto"/>
            <w:bottom w:val="none" w:sz="0" w:space="0" w:color="auto"/>
            <w:right w:val="none" w:sz="0" w:space="0" w:color="auto"/>
          </w:divBdr>
        </w:div>
        <w:div w:id="1135297871">
          <w:marLeft w:val="0"/>
          <w:marRight w:val="0"/>
          <w:marTop w:val="0"/>
          <w:marBottom w:val="0"/>
          <w:divBdr>
            <w:top w:val="none" w:sz="0" w:space="0" w:color="auto"/>
            <w:left w:val="none" w:sz="0" w:space="0" w:color="auto"/>
            <w:bottom w:val="none" w:sz="0" w:space="0" w:color="auto"/>
            <w:right w:val="none" w:sz="0" w:space="0" w:color="auto"/>
          </w:divBdr>
        </w:div>
        <w:div w:id="1180001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arents31.fr/"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39882-0EBC-456A-88C9-6D5DC02C0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TotalTime>
  <Pages>5</Pages>
  <Words>1345</Words>
  <Characters>7400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8728</CharactersWithSpaces>
  <SharedDoc>false</SharedDoc>
  <HLinks>
    <vt:vector size="6" baseType="variant">
      <vt:variant>
        <vt:i4>5701640</vt:i4>
      </vt:variant>
      <vt:variant>
        <vt:i4>0</vt:i4>
      </vt:variant>
      <vt:variant>
        <vt:i4>0</vt:i4>
      </vt:variant>
      <vt:variant>
        <vt:i4>5</vt:i4>
      </vt:variant>
      <vt:variant>
        <vt:lpwstr>https://www.parents31.fr/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Antonella BONNAURE 311</cp:lastModifiedBy>
  <cp:revision>12</cp:revision>
  <cp:lastPrinted>2024-05-21T08:04:00Z</cp:lastPrinted>
  <dcterms:created xsi:type="dcterms:W3CDTF">2026-01-13T14:34:00Z</dcterms:created>
  <dcterms:modified xsi:type="dcterms:W3CDTF">2026-04-09T06:16:00Z</dcterms:modified>
</cp:coreProperties>
</file>